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CD" w:rsidRPr="003A2FB0" w:rsidRDefault="002337CD" w:rsidP="00670C6B">
      <w:pPr>
        <w:jc w:val="both"/>
        <w:rPr>
          <w:i/>
        </w:rPr>
      </w:pPr>
      <w:r>
        <w:tab/>
      </w:r>
      <w:r w:rsidRPr="003A2FB0">
        <w:rPr>
          <w:i/>
        </w:rPr>
        <w:t>Bir gün kurt, yakaladığı avını yerken boğazına bir kemik batmış. Ne kadar uğraşmışsa da kemiği boğazından çıkaramamış. Gitmedik doktor kalmamış ama nafile,</w:t>
      </w:r>
      <w:r w:rsidR="00670C6B" w:rsidRPr="003A2FB0">
        <w:rPr>
          <w:i/>
        </w:rPr>
        <w:t xml:space="preserve"> </w:t>
      </w:r>
      <w:r w:rsidRPr="003A2FB0">
        <w:rPr>
          <w:i/>
        </w:rPr>
        <w:t>hiç kimse kurdun boğazındaki kemiği çıkaramıyormuş.</w:t>
      </w:r>
      <w:r w:rsidR="00670C6B" w:rsidRPr="003A2FB0">
        <w:rPr>
          <w:i/>
        </w:rPr>
        <w:t xml:space="preserve"> </w:t>
      </w:r>
      <w:r w:rsidRPr="003A2FB0">
        <w:rPr>
          <w:i/>
        </w:rPr>
        <w:t xml:space="preserve">Hayvanlardan birisi şöyle demiş; “ Bu kemiği </w:t>
      </w:r>
      <w:proofErr w:type="gramStart"/>
      <w:r w:rsidRPr="003A2FB0">
        <w:rPr>
          <w:i/>
        </w:rPr>
        <w:t>çıkarsa  çıkarsa</w:t>
      </w:r>
      <w:proofErr w:type="gramEnd"/>
      <w:r w:rsidRPr="003A2FB0">
        <w:rPr>
          <w:i/>
        </w:rPr>
        <w:t>, ancak leylek çıkarabilir. Çünkü onun çok uzun bir gagası var.</w:t>
      </w:r>
    </w:p>
    <w:p w:rsidR="002337CD" w:rsidRPr="00C55A2A" w:rsidRDefault="002337CD" w:rsidP="00670C6B">
      <w:pPr>
        <w:rPr>
          <w:i/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 xml:space="preserve">1. Okuduğunuz </w:t>
      </w:r>
      <w:proofErr w:type="gramStart"/>
      <w:r w:rsidRPr="00573DFD">
        <w:rPr>
          <w:b/>
        </w:rPr>
        <w:t>hikayenin</w:t>
      </w:r>
      <w:proofErr w:type="gramEnd"/>
      <w:r w:rsidRPr="00573DFD">
        <w:rPr>
          <w:b/>
        </w:rPr>
        <w:t xml:space="preserve"> başlığı ne olabilir?</w:t>
      </w:r>
    </w:p>
    <w:p w:rsidR="002337CD" w:rsidRDefault="002337CD" w:rsidP="00670C6B">
      <w:r>
        <w:t>A) Yavru ceylan</w:t>
      </w:r>
      <w:r>
        <w:tab/>
      </w:r>
      <w:r>
        <w:tab/>
        <w:t>B) Kurt ile Leylek</w:t>
      </w:r>
      <w:r>
        <w:tab/>
      </w:r>
      <w:r>
        <w:tab/>
        <w:t>C) Gökkuşağı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>2. Kurdun boğazına ne batmış?</w:t>
      </w:r>
    </w:p>
    <w:p w:rsidR="002337CD" w:rsidRDefault="002337CD" w:rsidP="00670C6B">
      <w:r>
        <w:t>A) Kalem</w:t>
      </w:r>
      <w:r>
        <w:tab/>
      </w:r>
      <w:r w:rsidR="00C55A2A">
        <w:t xml:space="preserve">    </w:t>
      </w:r>
      <w:r>
        <w:t>B) Diken</w:t>
      </w:r>
      <w:r>
        <w:tab/>
      </w:r>
      <w:r>
        <w:tab/>
        <w:t>C) Kemik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>3. Kurt boğazına batan cismi çıkartmak için hangi hayvana gitmiş?</w:t>
      </w:r>
    </w:p>
    <w:p w:rsidR="002337CD" w:rsidRDefault="002337CD" w:rsidP="00670C6B">
      <w:r>
        <w:t>A) Aslan</w:t>
      </w:r>
      <w:r>
        <w:tab/>
        <w:t>B) Tilki</w:t>
      </w:r>
      <w:r>
        <w:tab/>
        <w:t>C) Leylek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 xml:space="preserve">4. Bu </w:t>
      </w:r>
      <w:proofErr w:type="gramStart"/>
      <w:r w:rsidRPr="00573DFD">
        <w:rPr>
          <w:b/>
        </w:rPr>
        <w:t>hikaye</w:t>
      </w:r>
      <w:proofErr w:type="gramEnd"/>
      <w:r w:rsidRPr="00573DFD">
        <w:rPr>
          <w:b/>
        </w:rPr>
        <w:t xml:space="preserve"> aşağıdaki cümlelerden hangisiyle devam edebilir?</w:t>
      </w:r>
    </w:p>
    <w:p w:rsidR="002337CD" w:rsidRDefault="00573DFD" w:rsidP="00670C6B">
      <w:r>
        <w:t xml:space="preserve">A) </w:t>
      </w:r>
      <w:r w:rsidR="002337CD">
        <w:t>Leylek yuvasında yokmuş.</w:t>
      </w:r>
    </w:p>
    <w:p w:rsidR="002337CD" w:rsidRDefault="00573DFD" w:rsidP="00670C6B">
      <w:r>
        <w:t>B)</w:t>
      </w:r>
      <w:r w:rsidR="00C55A2A">
        <w:t xml:space="preserve"> Gagas</w:t>
      </w:r>
      <w:r w:rsidR="00C55A2A">
        <w:rPr>
          <w:rFonts w:hint="cs"/>
        </w:rPr>
        <w:t>ı</w:t>
      </w:r>
      <w:r w:rsidR="00C55A2A">
        <w:t>n</w:t>
      </w:r>
      <w:r w:rsidR="00C55A2A">
        <w:rPr>
          <w:rFonts w:hint="cs"/>
        </w:rPr>
        <w:t>ı</w:t>
      </w:r>
      <w:r w:rsidR="00C55A2A">
        <w:t xml:space="preserve"> </w:t>
      </w:r>
      <w:r w:rsidR="002337CD">
        <w:t>boğazına sokarak kemiği çıkarmış.</w:t>
      </w:r>
    </w:p>
    <w:p w:rsidR="002337CD" w:rsidRDefault="00573DFD" w:rsidP="00670C6B">
      <w:r>
        <w:t xml:space="preserve">C) </w:t>
      </w:r>
      <w:r w:rsidR="002337CD">
        <w:t>Kemiği çıkartmak için kurttan para istemiş.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>5. Aşa</w:t>
      </w:r>
      <w:r w:rsidR="00C55A2A">
        <w:rPr>
          <w:b/>
        </w:rPr>
        <w:t xml:space="preserve">ğıdaki cümlede kaç tane sözcük </w:t>
      </w:r>
      <w:r w:rsidRPr="00573DFD">
        <w:rPr>
          <w:b/>
        </w:rPr>
        <w:t>vardır?</w:t>
      </w:r>
    </w:p>
    <w:p w:rsidR="002337CD" w:rsidRPr="009E76D4" w:rsidRDefault="002337CD" w:rsidP="00670C6B">
      <w:pPr>
        <w:rPr>
          <w:u w:val="single"/>
        </w:rPr>
      </w:pPr>
      <w:r w:rsidRPr="009E76D4">
        <w:rPr>
          <w:u w:val="single"/>
        </w:rPr>
        <w:t>“ Anneciğim artık yoruldum!”</w:t>
      </w:r>
    </w:p>
    <w:p w:rsidR="002337CD" w:rsidRDefault="00573DFD" w:rsidP="00670C6B">
      <w:r>
        <w:t xml:space="preserve">A) </w:t>
      </w:r>
      <w:r w:rsidR="002337CD">
        <w:t xml:space="preserve">1             </w:t>
      </w:r>
      <w:r w:rsidR="002337CD">
        <w:tab/>
        <w:t>B) 3</w:t>
      </w:r>
      <w:r w:rsidR="002337CD">
        <w:tab/>
      </w:r>
      <w:r w:rsidR="002337CD">
        <w:tab/>
        <w:t>C)4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 xml:space="preserve">6. “Ormanda hepimize yetecek kadar yiyecek var (  ) Neden kavga edelim ki (  ) “ cümlesinde </w:t>
      </w:r>
    </w:p>
    <w:p w:rsidR="002337CD" w:rsidRPr="00573DFD" w:rsidRDefault="002337CD" w:rsidP="00670C6B">
      <w:pPr>
        <w:rPr>
          <w:b/>
        </w:rPr>
      </w:pPr>
      <w:proofErr w:type="gramStart"/>
      <w:r w:rsidRPr="00573DFD">
        <w:rPr>
          <w:b/>
        </w:rPr>
        <w:t>işaretli</w:t>
      </w:r>
      <w:proofErr w:type="gramEnd"/>
      <w:r w:rsidRPr="00573DFD">
        <w:rPr>
          <w:b/>
        </w:rPr>
        <w:t xml:space="preserve"> yere sırası ile hangi noktalama işaretleri gelmelidir?</w:t>
      </w:r>
    </w:p>
    <w:p w:rsidR="002337CD" w:rsidRDefault="00573DFD" w:rsidP="00670C6B">
      <w:r>
        <w:t xml:space="preserve">A) </w:t>
      </w:r>
      <w:r w:rsidR="00C55A2A">
        <w:t>(.) ve (?)</w:t>
      </w:r>
      <w:r w:rsidR="00C55A2A">
        <w:tab/>
        <w:t xml:space="preserve">     </w:t>
      </w:r>
      <w:r w:rsidR="002337CD">
        <w:t>B) (?) ve (!)</w:t>
      </w:r>
      <w:r w:rsidR="002337CD">
        <w:tab/>
        <w:t>C) (,) ve (,)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573DFD" w:rsidRDefault="002337CD" w:rsidP="00670C6B">
      <w:pPr>
        <w:rPr>
          <w:b/>
        </w:rPr>
      </w:pPr>
      <w:r w:rsidRPr="00573DFD">
        <w:rPr>
          <w:b/>
        </w:rPr>
        <w:t>7. Aşağıdakilerden hangisi bir cümledir?</w:t>
      </w:r>
    </w:p>
    <w:p w:rsidR="00C55A2A" w:rsidRDefault="00573DFD" w:rsidP="00670C6B">
      <w:r>
        <w:t xml:space="preserve">A) </w:t>
      </w:r>
      <w:r w:rsidR="002337CD">
        <w:t xml:space="preserve">Anneciğim </w:t>
      </w:r>
      <w:proofErr w:type="gramStart"/>
      <w:r w:rsidR="002337CD">
        <w:t>artık        B</w:t>
      </w:r>
      <w:proofErr w:type="gramEnd"/>
      <w:r w:rsidR="002337CD">
        <w:t xml:space="preserve">)Evimize          </w:t>
      </w:r>
    </w:p>
    <w:p w:rsidR="002337CD" w:rsidRDefault="002337CD" w:rsidP="00670C6B">
      <w:r>
        <w:t>C) Oh be! Dünya varmış.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9E76D4" w:rsidRDefault="002337CD" w:rsidP="00670C6B">
      <w:pPr>
        <w:rPr>
          <w:b/>
        </w:rPr>
      </w:pPr>
      <w:r w:rsidRPr="009E76D4">
        <w:rPr>
          <w:b/>
        </w:rPr>
        <w:t>8. “Akılsız-çeker-derdini-ayaklar-başın” kelimeleriyle yapılabilecek anlamlı cümle hangisidir?</w:t>
      </w:r>
    </w:p>
    <w:p w:rsidR="002337CD" w:rsidRDefault="00573DFD" w:rsidP="00670C6B">
      <w:r>
        <w:t xml:space="preserve">A) </w:t>
      </w:r>
      <w:r w:rsidR="002337CD">
        <w:t>Akılsız derdin çeker ayaklar başın.</w:t>
      </w:r>
    </w:p>
    <w:p w:rsidR="002337CD" w:rsidRDefault="00573DFD" w:rsidP="00670C6B">
      <w:r>
        <w:t xml:space="preserve">B) </w:t>
      </w:r>
      <w:r w:rsidR="002337CD">
        <w:t>Akılsız başın derdini ayaklar çeker.</w:t>
      </w:r>
    </w:p>
    <w:p w:rsidR="002337CD" w:rsidRDefault="00573DFD" w:rsidP="00670C6B">
      <w:r>
        <w:t xml:space="preserve">C) </w:t>
      </w:r>
      <w:r w:rsidR="002337CD">
        <w:t>Ayaklar derdini çeker başın.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9E76D4" w:rsidRDefault="002337CD" w:rsidP="00670C6B">
      <w:pPr>
        <w:rPr>
          <w:b/>
        </w:rPr>
      </w:pPr>
      <w:r w:rsidRPr="009E76D4">
        <w:rPr>
          <w:b/>
        </w:rPr>
        <w:t>9. “Müjde arkadaşlar ( ) “ Cümlesinin sonuna aşağıdaki noktalama işaretlerinden hangisi gelmelidir?</w:t>
      </w:r>
    </w:p>
    <w:p w:rsidR="002337CD" w:rsidRDefault="00573DFD" w:rsidP="00670C6B">
      <w:r>
        <w:t xml:space="preserve">A) </w:t>
      </w:r>
      <w:r w:rsidR="00C55A2A">
        <w:t xml:space="preserve">Soru işareti  </w:t>
      </w:r>
      <w:r w:rsidR="00C55A2A">
        <w:tab/>
        <w:t xml:space="preserve">B) </w:t>
      </w:r>
      <w:proofErr w:type="gramStart"/>
      <w:r w:rsidR="00C55A2A">
        <w:t xml:space="preserve">Virgül       </w:t>
      </w:r>
      <w:r w:rsidR="002337CD">
        <w:t>C</w:t>
      </w:r>
      <w:proofErr w:type="gramEnd"/>
      <w:r w:rsidR="002337CD">
        <w:t>)Ünlem (!)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9E76D4" w:rsidRDefault="002337CD" w:rsidP="00670C6B">
      <w:pPr>
        <w:rPr>
          <w:b/>
        </w:rPr>
      </w:pPr>
      <w:r w:rsidRPr="009E76D4">
        <w:rPr>
          <w:b/>
        </w:rPr>
        <w:t>10. Aşağıda verilen eşleştirmelerden hangisi farklıdır?</w:t>
      </w:r>
    </w:p>
    <w:p w:rsidR="002337CD" w:rsidRDefault="00573DFD" w:rsidP="00670C6B">
      <w:r>
        <w:t xml:space="preserve">a) </w:t>
      </w:r>
      <w:r w:rsidR="002337CD">
        <w:t>Kırmızı-al</w:t>
      </w:r>
      <w:r w:rsidR="002337CD">
        <w:tab/>
      </w:r>
      <w:r w:rsidR="00C55A2A">
        <w:t xml:space="preserve">   b) Siyah –kara</w:t>
      </w:r>
      <w:r w:rsidR="002337CD">
        <w:tab/>
        <w:t>c) Uzun – kısa</w:t>
      </w:r>
    </w:p>
    <w:p w:rsidR="002337CD" w:rsidRPr="00C55A2A" w:rsidRDefault="002337CD" w:rsidP="00670C6B">
      <w:pPr>
        <w:rPr>
          <w:sz w:val="16"/>
          <w:szCs w:val="16"/>
        </w:rPr>
      </w:pPr>
    </w:p>
    <w:p w:rsidR="002337CD" w:rsidRPr="009E76D4" w:rsidRDefault="002337CD" w:rsidP="00670C6B">
      <w:pPr>
        <w:rPr>
          <w:b/>
          <w:bCs/>
          <w:u w:val="single"/>
        </w:rPr>
      </w:pPr>
      <w:smartTag w:uri="urn:schemas-microsoft-com:office:smarttags" w:element="metricconverter">
        <w:smartTagPr>
          <w:attr w:name="ProductID" w:val="11. “"/>
        </w:smartTagPr>
        <w:r w:rsidRPr="009E76D4">
          <w:rPr>
            <w:b/>
          </w:rPr>
          <w:t>11. “</w:t>
        </w:r>
      </w:smartTag>
      <w:r w:rsidRPr="009E76D4">
        <w:rPr>
          <w:b/>
        </w:rPr>
        <w:t xml:space="preserve"> ZAMBAK” kelimesinin harfleriyle aşağıdakilerden hangisi </w:t>
      </w:r>
      <w:r w:rsidRPr="009E76D4">
        <w:rPr>
          <w:b/>
          <w:bCs/>
          <w:u w:val="single"/>
        </w:rPr>
        <w:t>oluşturulamaz?</w:t>
      </w:r>
    </w:p>
    <w:p w:rsidR="002337CD" w:rsidRDefault="00573DFD" w:rsidP="00670C6B">
      <w:r>
        <w:t xml:space="preserve">A) </w:t>
      </w:r>
      <w:r w:rsidR="00C55A2A">
        <w:t>Kazma</w:t>
      </w:r>
      <w:r w:rsidR="00C55A2A">
        <w:tab/>
      </w:r>
      <w:r w:rsidR="002337CD">
        <w:t xml:space="preserve">     B)Kaza</w:t>
      </w:r>
      <w:r w:rsidR="002337CD">
        <w:tab/>
      </w:r>
      <w:r w:rsidR="00C55A2A">
        <w:t xml:space="preserve">  </w:t>
      </w:r>
      <w:r w:rsidR="002337CD">
        <w:t>C)Makas</w:t>
      </w:r>
    </w:p>
    <w:p w:rsidR="002337CD" w:rsidRDefault="002337CD" w:rsidP="00670C6B"/>
    <w:p w:rsidR="00C55A2A" w:rsidRDefault="00C55A2A" w:rsidP="00670C6B"/>
    <w:p w:rsidR="002337CD" w:rsidRPr="009E76D4" w:rsidRDefault="002337CD" w:rsidP="00670C6B">
      <w:pPr>
        <w:rPr>
          <w:b/>
        </w:rPr>
      </w:pPr>
      <w:r w:rsidRPr="009E76D4">
        <w:rPr>
          <w:b/>
        </w:rPr>
        <w:lastRenderedPageBreak/>
        <w:t>12. Aşağıdaki kelimelerden hangisi hecelerine doğru ayrılmıştır?</w:t>
      </w:r>
    </w:p>
    <w:p w:rsidR="002337CD" w:rsidRDefault="00573DFD" w:rsidP="00670C6B">
      <w:r>
        <w:t xml:space="preserve">A) </w:t>
      </w:r>
      <w:proofErr w:type="spellStart"/>
      <w:r w:rsidR="002337CD">
        <w:t>To</w:t>
      </w:r>
      <w:proofErr w:type="spellEnd"/>
      <w:r w:rsidR="002337CD">
        <w:t>-</w:t>
      </w:r>
      <w:proofErr w:type="spellStart"/>
      <w:r w:rsidR="002337CD">
        <w:t>mur</w:t>
      </w:r>
      <w:proofErr w:type="spellEnd"/>
      <w:r w:rsidR="002337CD">
        <w:t>-cuk</w:t>
      </w:r>
      <w:r w:rsidR="002337CD">
        <w:tab/>
        <w:t>B) A-tat-ürk</w:t>
      </w:r>
      <w:r w:rsidR="002337CD">
        <w:tab/>
      </w:r>
      <w:r w:rsidR="00C55A2A">
        <w:t xml:space="preserve">  </w:t>
      </w:r>
      <w:r w:rsidR="002337CD">
        <w:t>C) Ok-</w:t>
      </w:r>
      <w:proofErr w:type="spellStart"/>
      <w:r w:rsidR="002337CD">
        <w:t>ul</w:t>
      </w:r>
      <w:proofErr w:type="spellEnd"/>
    </w:p>
    <w:p w:rsidR="002337CD" w:rsidRDefault="002337CD" w:rsidP="00670C6B"/>
    <w:p w:rsidR="002337CD" w:rsidRPr="009E76D4" w:rsidRDefault="00C55A2A" w:rsidP="00670C6B">
      <w:pPr>
        <w:rPr>
          <w:b/>
        </w:rPr>
      </w:pPr>
      <w:r>
        <w:rPr>
          <w:b/>
        </w:rPr>
        <w:t>13. Aşağıdaki</w:t>
      </w:r>
      <w:r w:rsidR="002337CD" w:rsidRPr="009E76D4">
        <w:rPr>
          <w:b/>
        </w:rPr>
        <w:t>lerin hangisi yanlış yazılmıştır?</w:t>
      </w:r>
    </w:p>
    <w:p w:rsidR="002337CD" w:rsidRDefault="00573DFD" w:rsidP="00670C6B">
      <w:r>
        <w:t xml:space="preserve">A) </w:t>
      </w:r>
      <w:r w:rsidR="002337CD">
        <w:t>Anne              B) Tiren</w:t>
      </w:r>
      <w:r w:rsidR="002337CD">
        <w:tab/>
        <w:t>C) Kitap</w:t>
      </w:r>
    </w:p>
    <w:p w:rsidR="002337CD" w:rsidRDefault="002337CD" w:rsidP="00670C6B"/>
    <w:p w:rsidR="002337CD" w:rsidRPr="009E76D4" w:rsidRDefault="002337CD" w:rsidP="00670C6B">
      <w:pPr>
        <w:rPr>
          <w:b/>
          <w:i/>
          <w:iCs/>
          <w:u w:val="single"/>
          <w:lang w:bidi="tr-TR"/>
        </w:rPr>
      </w:pPr>
      <w:r w:rsidRPr="009E76D4">
        <w:rPr>
          <w:b/>
        </w:rPr>
        <w:t xml:space="preserve">14. </w:t>
      </w:r>
      <w:r w:rsidR="00C55A2A">
        <w:rPr>
          <w:b/>
          <w:lang w:bidi="tr-TR"/>
        </w:rPr>
        <w:t>Aşağıdaki</w:t>
      </w:r>
      <w:r w:rsidRPr="009E76D4">
        <w:rPr>
          <w:b/>
          <w:lang w:bidi="tr-TR"/>
        </w:rPr>
        <w:t xml:space="preserve">lerin hangisinde özel isim </w:t>
      </w:r>
      <w:r w:rsidRPr="009E76D4">
        <w:rPr>
          <w:b/>
          <w:i/>
          <w:iCs/>
          <w:u w:val="single"/>
          <w:lang w:bidi="tr-TR"/>
        </w:rPr>
        <w:t>yoktur?</w:t>
      </w:r>
    </w:p>
    <w:p w:rsidR="002337CD" w:rsidRDefault="002337CD" w:rsidP="00670C6B">
      <w:pPr>
        <w:rPr>
          <w:lang w:bidi="tr-TR"/>
        </w:rPr>
      </w:pPr>
      <w:r>
        <w:rPr>
          <w:lang w:bidi="tr-TR"/>
        </w:rPr>
        <w:t>a) Akşama sinemaya gideceğiz.</w:t>
      </w:r>
    </w:p>
    <w:p w:rsidR="002337CD" w:rsidRDefault="002337CD" w:rsidP="00670C6B">
      <w:pPr>
        <w:rPr>
          <w:lang w:bidi="tr-TR"/>
        </w:rPr>
      </w:pPr>
      <w:r>
        <w:rPr>
          <w:lang w:bidi="tr-TR"/>
        </w:rPr>
        <w:t xml:space="preserve">b) Ablası Malatya Lisesi' </w:t>
      </w:r>
      <w:proofErr w:type="spellStart"/>
      <w:r>
        <w:rPr>
          <w:lang w:bidi="tr-TR"/>
        </w:rPr>
        <w:t>nde</w:t>
      </w:r>
      <w:proofErr w:type="spellEnd"/>
      <w:r>
        <w:rPr>
          <w:lang w:bidi="tr-TR"/>
        </w:rPr>
        <w:t xml:space="preserve"> okuyormuş.</w:t>
      </w:r>
    </w:p>
    <w:p w:rsidR="002337CD" w:rsidRDefault="002337CD" w:rsidP="00670C6B">
      <w:r>
        <w:rPr>
          <w:lang w:bidi="tr-TR"/>
        </w:rPr>
        <w:t>c) Halam Ankara' ya taşındı.</w:t>
      </w:r>
    </w:p>
    <w:p w:rsidR="002337CD" w:rsidRDefault="002337CD" w:rsidP="00670C6B"/>
    <w:p w:rsidR="009E76D4" w:rsidRPr="009E76D4" w:rsidRDefault="002337CD" w:rsidP="00670C6B">
      <w:pPr>
        <w:rPr>
          <w:rFonts w:ascii="Times New Roman" w:hAnsi="Times New Roman"/>
          <w:b/>
        </w:rPr>
      </w:pPr>
      <w:r w:rsidRPr="009E76D4">
        <w:rPr>
          <w:rFonts w:ascii="Times New Roman" w:hAnsi="Times New Roman"/>
          <w:b/>
        </w:rPr>
        <w:t xml:space="preserve">15. “Can yaptığı hatayı anlayınca arkadaşından </w:t>
      </w:r>
      <w:proofErr w:type="gramStart"/>
      <w:r w:rsidRPr="009E76D4">
        <w:rPr>
          <w:rFonts w:ascii="Times New Roman" w:hAnsi="Times New Roman"/>
          <w:b/>
        </w:rPr>
        <w:t>………….</w:t>
      </w:r>
      <w:proofErr w:type="gramEnd"/>
      <w:r w:rsidRPr="009E76D4">
        <w:rPr>
          <w:rFonts w:ascii="Times New Roman" w:hAnsi="Times New Roman"/>
          <w:b/>
        </w:rPr>
        <w:t xml:space="preserve">dilemiş.” </w:t>
      </w:r>
    </w:p>
    <w:p w:rsidR="002337CD" w:rsidRPr="009E76D4" w:rsidRDefault="002337CD" w:rsidP="00670C6B">
      <w:pPr>
        <w:rPr>
          <w:rFonts w:ascii="Times New Roman" w:hAnsi="Times New Roman"/>
          <w:b/>
        </w:rPr>
      </w:pPr>
      <w:r w:rsidRPr="009E76D4">
        <w:rPr>
          <w:rFonts w:ascii="Times New Roman" w:hAnsi="Times New Roman"/>
          <w:b/>
        </w:rPr>
        <w:t>Cümlesinde boş bırakılan yere aşağıdakilerden hangisi gelebilir?</w:t>
      </w:r>
    </w:p>
    <w:p w:rsidR="002337CD" w:rsidRDefault="00573DFD" w:rsidP="00670C6B">
      <w:r>
        <w:t xml:space="preserve">A) </w:t>
      </w:r>
      <w:r w:rsidR="002337CD">
        <w:t>Kalem</w:t>
      </w:r>
      <w:r w:rsidR="002337CD">
        <w:tab/>
        <w:t>B)  Özür</w:t>
      </w:r>
      <w:r w:rsidR="002337CD">
        <w:tab/>
        <w:t>C) Başarı</w:t>
      </w:r>
    </w:p>
    <w:p w:rsidR="000845A6" w:rsidRDefault="000845A6" w:rsidP="00670C6B"/>
    <w:p w:rsidR="009E76D4" w:rsidRDefault="009E76D4" w:rsidP="009E76D4">
      <w:pPr>
        <w:rPr>
          <w:rFonts w:ascii="Bookman Old Style" w:hAnsi="Bookman Old Style"/>
          <w:b/>
          <w:sz w:val="22"/>
          <w:szCs w:val="22"/>
        </w:rPr>
      </w:pPr>
      <w:r>
        <w:t xml:space="preserve">16 ) </w:t>
      </w:r>
      <w:r>
        <w:rPr>
          <w:rFonts w:ascii="Bookman Old Style" w:hAnsi="Bookman Old Style"/>
          <w:b/>
          <w:sz w:val="22"/>
          <w:szCs w:val="22"/>
        </w:rPr>
        <w:t>“</w:t>
      </w:r>
      <w:proofErr w:type="spellStart"/>
      <w:r>
        <w:rPr>
          <w:rFonts w:ascii="Bookman Old Style" w:hAnsi="Bookman Old Style"/>
          <w:sz w:val="22"/>
          <w:szCs w:val="22"/>
        </w:rPr>
        <w:t>Portakallar”</w:t>
      </w:r>
      <w:r w:rsidRPr="001D300C">
        <w:rPr>
          <w:rFonts w:ascii="Bookman Old Style" w:hAnsi="Bookman Old Style"/>
          <w:b/>
          <w:sz w:val="22"/>
          <w:szCs w:val="22"/>
        </w:rPr>
        <w:t>sözcüğünü</w:t>
      </w:r>
      <w:proofErr w:type="spellEnd"/>
      <w:r w:rsidRPr="001D300C">
        <w:rPr>
          <w:rFonts w:ascii="Bookman Old Style" w:hAnsi="Bookman Old Style"/>
          <w:b/>
          <w:sz w:val="22"/>
          <w:szCs w:val="22"/>
        </w:rPr>
        <w:t xml:space="preserve"> satır sonuna sığdıramazsak nasıl böleriz?</w:t>
      </w:r>
    </w:p>
    <w:p w:rsidR="009E76D4" w:rsidRDefault="009E76D4" w:rsidP="009E76D4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A)Port-</w:t>
      </w:r>
      <w:proofErr w:type="spellStart"/>
      <w:r>
        <w:rPr>
          <w:rFonts w:ascii="Bookman Old Style" w:hAnsi="Bookman Old Style"/>
          <w:sz w:val="22"/>
          <w:szCs w:val="22"/>
        </w:rPr>
        <w:t>akallar</w:t>
      </w:r>
      <w:proofErr w:type="spellEnd"/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  <w:t>B)</w:t>
      </w:r>
      <w:proofErr w:type="spellStart"/>
      <w:r>
        <w:rPr>
          <w:rFonts w:ascii="Bookman Old Style" w:hAnsi="Bookman Old Style"/>
          <w:sz w:val="22"/>
          <w:szCs w:val="22"/>
        </w:rPr>
        <w:t>Portak</w:t>
      </w:r>
      <w:proofErr w:type="spellEnd"/>
      <w:r>
        <w:rPr>
          <w:rFonts w:ascii="Bookman Old Style" w:hAnsi="Bookman Old Style"/>
          <w:sz w:val="22"/>
          <w:szCs w:val="22"/>
        </w:rPr>
        <w:t>-allar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  <w:t>C)Porta-</w:t>
      </w:r>
      <w:proofErr w:type="spellStart"/>
      <w:r>
        <w:rPr>
          <w:rFonts w:ascii="Bookman Old Style" w:hAnsi="Bookman Old Style"/>
          <w:sz w:val="22"/>
          <w:szCs w:val="22"/>
        </w:rPr>
        <w:t>kallar</w:t>
      </w:r>
      <w:proofErr w:type="spellEnd"/>
    </w:p>
    <w:p w:rsidR="009E76D4" w:rsidRDefault="009E76D4" w:rsidP="009E76D4">
      <w:pPr>
        <w:rPr>
          <w:rFonts w:ascii="Bookman Old Style" w:hAnsi="Bookman Old Style"/>
          <w:sz w:val="22"/>
          <w:szCs w:val="22"/>
        </w:rPr>
      </w:pPr>
    </w:p>
    <w:p w:rsidR="00DE5B89" w:rsidRDefault="009E76D4" w:rsidP="00DE5B89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17) </w:t>
      </w:r>
      <w:r w:rsidR="00DE5B89">
        <w:rPr>
          <w:rFonts w:ascii="Bookman Old Style" w:hAnsi="Bookman Old Style"/>
          <w:b/>
          <w:sz w:val="22"/>
          <w:szCs w:val="22"/>
        </w:rPr>
        <w:t xml:space="preserve">Hangi seçenekteki adları </w:t>
      </w:r>
      <w:r w:rsidR="00DE5B89">
        <w:rPr>
          <w:rFonts w:ascii="Bookman Old Style" w:hAnsi="Bookman Old Style"/>
          <w:b/>
          <w:sz w:val="22"/>
          <w:szCs w:val="22"/>
          <w:u w:val="single"/>
        </w:rPr>
        <w:t xml:space="preserve">her zaman </w:t>
      </w:r>
      <w:r w:rsidR="00DE5B89">
        <w:rPr>
          <w:rFonts w:ascii="Bookman Old Style" w:hAnsi="Bookman Old Style"/>
          <w:b/>
          <w:sz w:val="22"/>
          <w:szCs w:val="22"/>
        </w:rPr>
        <w:t>büyük harfle yazmalıyız?</w:t>
      </w:r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A)Eşya adları 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B) Mevsimlerin adları</w:t>
      </w:r>
      <w:r>
        <w:rPr>
          <w:rFonts w:ascii="Bookman Old Style" w:hAnsi="Bookman Old Style"/>
          <w:sz w:val="22"/>
          <w:szCs w:val="22"/>
        </w:rPr>
        <w:tab/>
      </w:r>
      <w:r w:rsidR="00C55A2A">
        <w:rPr>
          <w:rFonts w:ascii="Bookman Old Style" w:hAnsi="Bookman Old Style"/>
          <w:sz w:val="22"/>
          <w:szCs w:val="22"/>
        </w:rPr>
        <w:t xml:space="preserve">   </w:t>
      </w:r>
      <w:r>
        <w:rPr>
          <w:rFonts w:ascii="Bookman Old Style" w:hAnsi="Bookman Old Style"/>
          <w:sz w:val="22"/>
          <w:szCs w:val="22"/>
        </w:rPr>
        <w:t>C)Şehir adları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3A2FB0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18) “Yattım-erkenden-akşam-bu”</w:t>
      </w:r>
    </w:p>
    <w:p w:rsidR="00DE5B89" w:rsidRDefault="00DE5B89" w:rsidP="00DE5B89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</w:t>
      </w:r>
      <w:proofErr w:type="gramStart"/>
      <w:r>
        <w:rPr>
          <w:rFonts w:ascii="Bookman Old Style" w:hAnsi="Bookman Old Style"/>
          <w:b/>
          <w:sz w:val="22"/>
          <w:szCs w:val="22"/>
        </w:rPr>
        <w:t>sözcükleriyle</w:t>
      </w:r>
      <w:proofErr w:type="gramEnd"/>
      <w:r>
        <w:rPr>
          <w:rFonts w:ascii="Bookman Old Style" w:hAnsi="Bookman Old Style"/>
          <w:b/>
          <w:sz w:val="22"/>
          <w:szCs w:val="22"/>
        </w:rPr>
        <w:t xml:space="preserve"> oluşturulacak kurallı cümle aşağıdakilerden hangisidir?</w:t>
      </w:r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A) Bu akşam erkenden yattım.</w:t>
      </w:r>
      <w:r>
        <w:rPr>
          <w:rFonts w:ascii="Bookman Old Style" w:hAnsi="Bookman Old Style"/>
          <w:sz w:val="22"/>
          <w:szCs w:val="22"/>
        </w:rPr>
        <w:tab/>
        <w:t xml:space="preserve">    </w:t>
      </w:r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B) Erkenden yattım bu akşam</w:t>
      </w:r>
      <w:r>
        <w:rPr>
          <w:rFonts w:ascii="Bookman Old Style" w:hAnsi="Bookman Old Style"/>
          <w:sz w:val="22"/>
          <w:szCs w:val="22"/>
        </w:rPr>
        <w:tab/>
        <w:t xml:space="preserve">     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C) Yattım erkenden bu akşam.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3A2FB0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19) </w:t>
      </w:r>
      <w:r>
        <w:rPr>
          <w:rFonts w:ascii="Bookman Old Style" w:hAnsi="Bookman Old Style"/>
          <w:b/>
          <w:sz w:val="22"/>
          <w:szCs w:val="22"/>
        </w:rPr>
        <w:t>“</w:t>
      </w:r>
      <w:r>
        <w:rPr>
          <w:rFonts w:ascii="Bookman Old Style" w:hAnsi="Bookman Old Style"/>
          <w:sz w:val="22"/>
          <w:szCs w:val="22"/>
        </w:rPr>
        <w:t>Atatürk,çıktığı</w:t>
      </w:r>
      <w:proofErr w:type="gramStart"/>
      <w:r>
        <w:rPr>
          <w:rFonts w:ascii="Bookman Old Style" w:hAnsi="Bookman Old Style"/>
          <w:sz w:val="22"/>
          <w:szCs w:val="22"/>
        </w:rPr>
        <w:t>……</w:t>
      </w:r>
      <w:proofErr w:type="gramEnd"/>
      <w:r>
        <w:rPr>
          <w:rFonts w:ascii="Bookman Old Style" w:hAnsi="Bookman Old Style"/>
          <w:sz w:val="22"/>
          <w:szCs w:val="22"/>
        </w:rPr>
        <w:t xml:space="preserve">gezilerinde …………… </w:t>
      </w:r>
      <w:proofErr w:type="gramStart"/>
      <w:r>
        <w:rPr>
          <w:rFonts w:ascii="Bookman Old Style" w:hAnsi="Bookman Old Style"/>
          <w:sz w:val="22"/>
          <w:szCs w:val="22"/>
        </w:rPr>
        <w:t>da</w:t>
      </w:r>
      <w:proofErr w:type="gramEnd"/>
      <w:r>
        <w:rPr>
          <w:rFonts w:ascii="Bookman Old Style" w:hAnsi="Bookman Old Style"/>
          <w:sz w:val="22"/>
          <w:szCs w:val="22"/>
        </w:rPr>
        <w:t xml:space="preserve"> uğrardı.”</w:t>
      </w:r>
    </w:p>
    <w:p w:rsidR="00DE5B89" w:rsidRDefault="00DE5B89" w:rsidP="00DE5B89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b/>
          <w:sz w:val="22"/>
          <w:szCs w:val="22"/>
        </w:rPr>
        <w:t>Cümlesinde boş bırakılan yerlere sırasıyla hangi sözcükler yazılmalı</w:t>
      </w:r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r w:rsidRPr="00E6703D">
        <w:rPr>
          <w:rFonts w:ascii="Bookman Old Style" w:hAnsi="Bookman Old Style"/>
          <w:sz w:val="22"/>
          <w:szCs w:val="22"/>
        </w:rPr>
        <w:t>A)Otobüs-</w:t>
      </w:r>
      <w:r>
        <w:rPr>
          <w:rFonts w:ascii="Bookman Old Style" w:hAnsi="Bookman Old Style"/>
          <w:sz w:val="22"/>
          <w:szCs w:val="22"/>
        </w:rPr>
        <w:t>o</w:t>
      </w:r>
      <w:r w:rsidRPr="00E6703D">
        <w:rPr>
          <w:rFonts w:ascii="Bookman Old Style" w:hAnsi="Bookman Old Style"/>
          <w:sz w:val="22"/>
          <w:szCs w:val="22"/>
        </w:rPr>
        <w:t>kullara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  <w:r w:rsidRPr="00E6703D">
        <w:rPr>
          <w:rFonts w:ascii="Bookman Old Style" w:hAnsi="Bookman Old Style"/>
          <w:sz w:val="22"/>
          <w:szCs w:val="22"/>
        </w:rPr>
        <w:t>B)Yurt-</w:t>
      </w:r>
      <w:r>
        <w:rPr>
          <w:rFonts w:ascii="Bookman Old Style" w:hAnsi="Bookman Old Style"/>
          <w:sz w:val="22"/>
          <w:szCs w:val="22"/>
        </w:rPr>
        <w:t>o</w:t>
      </w:r>
      <w:r w:rsidRPr="00E6703D">
        <w:rPr>
          <w:rFonts w:ascii="Bookman Old Style" w:hAnsi="Bookman Old Style"/>
          <w:sz w:val="22"/>
          <w:szCs w:val="22"/>
        </w:rPr>
        <w:t>kullara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 w:rsidRPr="00E6703D">
        <w:rPr>
          <w:rFonts w:ascii="Bookman Old Style" w:hAnsi="Bookman Old Style"/>
          <w:sz w:val="22"/>
          <w:szCs w:val="22"/>
        </w:rPr>
        <w:t>C)Vatan-</w:t>
      </w:r>
      <w:r>
        <w:rPr>
          <w:rFonts w:ascii="Bookman Old Style" w:hAnsi="Bookman Old Style"/>
          <w:sz w:val="22"/>
          <w:szCs w:val="22"/>
        </w:rPr>
        <w:t>ö</w:t>
      </w:r>
      <w:r w:rsidRPr="00E6703D">
        <w:rPr>
          <w:rFonts w:ascii="Bookman Old Style" w:hAnsi="Bookman Old Style"/>
          <w:sz w:val="22"/>
          <w:szCs w:val="22"/>
        </w:rPr>
        <w:t>ğrencilere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DE5B89" w:rsidRDefault="00DE5B89" w:rsidP="00DE5B89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20) </w:t>
      </w:r>
      <w:r>
        <w:rPr>
          <w:rFonts w:ascii="Bookman Old Style" w:hAnsi="Bookman Old Style"/>
          <w:b/>
          <w:sz w:val="22"/>
          <w:szCs w:val="22"/>
        </w:rPr>
        <w:t>Aşağıdakilerden hangisinin sonuna soru işareti(?) konmalıdır?</w:t>
      </w:r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proofErr w:type="gramStart"/>
      <w:r>
        <w:rPr>
          <w:rFonts w:ascii="Bookman Old Style" w:hAnsi="Bookman Old Style"/>
          <w:sz w:val="22"/>
          <w:szCs w:val="22"/>
        </w:rPr>
        <w:t>A)Babam eve geldi mi</w:t>
      </w:r>
      <w:r w:rsidR="009F2DBD">
        <w:rPr>
          <w:rFonts w:ascii="Bookman Old Style" w:hAnsi="Bookman Old Style"/>
          <w:sz w:val="22"/>
          <w:szCs w:val="22"/>
        </w:rPr>
        <w:tab/>
      </w:r>
      <w:r w:rsidR="009F2DBD">
        <w:rPr>
          <w:rFonts w:ascii="Bookman Old Style" w:hAnsi="Bookman Old Style"/>
          <w:sz w:val="22"/>
          <w:szCs w:val="22"/>
        </w:rPr>
        <w:tab/>
      </w:r>
      <w:proofErr w:type="gramEnd"/>
    </w:p>
    <w:p w:rsidR="00C55A2A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B) Söylediklerimi unutma</w:t>
      </w:r>
      <w:r w:rsidR="009F2DBD">
        <w:rPr>
          <w:rFonts w:ascii="Bookman Old Style" w:hAnsi="Bookman Old Style"/>
          <w:sz w:val="22"/>
          <w:szCs w:val="22"/>
        </w:rPr>
        <w:tab/>
      </w:r>
      <w:r w:rsidR="009F2DBD">
        <w:rPr>
          <w:rFonts w:ascii="Bookman Old Style" w:hAnsi="Bookman Old Style"/>
          <w:sz w:val="22"/>
          <w:szCs w:val="22"/>
        </w:rPr>
        <w:tab/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C) Bu pantolonu sevdim</w:t>
      </w:r>
    </w:p>
    <w:p w:rsidR="009F2DBD" w:rsidRDefault="009F2DBD" w:rsidP="00DE5B89">
      <w:pPr>
        <w:rPr>
          <w:rFonts w:ascii="Bookman Old Style" w:hAnsi="Bookman Old Style"/>
          <w:sz w:val="22"/>
          <w:szCs w:val="22"/>
        </w:rPr>
      </w:pPr>
    </w:p>
    <w:p w:rsidR="009F2DBD" w:rsidRPr="009F2DBD" w:rsidRDefault="009F2DBD" w:rsidP="009F2DBD">
      <w:pPr>
        <w:rPr>
          <w:rFonts w:ascii="Bookman Old Style" w:hAnsi="Bookman Old Style"/>
          <w:sz w:val="22"/>
          <w:szCs w:val="22"/>
          <w:u w:val="single"/>
        </w:rPr>
      </w:pPr>
      <w:r>
        <w:rPr>
          <w:rFonts w:ascii="Bookman Old Style" w:hAnsi="Bookman Old Style"/>
          <w:sz w:val="22"/>
          <w:szCs w:val="22"/>
        </w:rPr>
        <w:t xml:space="preserve">21) </w:t>
      </w:r>
      <w:r w:rsidRPr="009F2DBD">
        <w:rPr>
          <w:rFonts w:ascii="Bookman Old Style" w:hAnsi="Bookman Old Style"/>
          <w:sz w:val="22"/>
          <w:szCs w:val="22"/>
          <w:u w:val="single"/>
        </w:rPr>
        <w:t>Annem( )ablam( ) babam ve ben tatile gideceğiz.</w:t>
      </w:r>
    </w:p>
    <w:p w:rsidR="009F2DBD" w:rsidRDefault="009F2DBD" w:rsidP="009F2DBD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Yukarıdaki cümlede(tümcede) parantezle gösterilen </w:t>
      </w:r>
      <w:proofErr w:type="gramStart"/>
      <w:r>
        <w:rPr>
          <w:rFonts w:ascii="Bookman Old Style" w:hAnsi="Bookman Old Style"/>
          <w:b/>
          <w:sz w:val="22"/>
          <w:szCs w:val="22"/>
        </w:rPr>
        <w:t>yerlere,hangi</w:t>
      </w:r>
      <w:proofErr w:type="gramEnd"/>
      <w:r>
        <w:rPr>
          <w:rFonts w:ascii="Bookman Old Style" w:hAnsi="Bookman Old Style"/>
          <w:b/>
          <w:sz w:val="22"/>
          <w:szCs w:val="22"/>
        </w:rPr>
        <w:t xml:space="preserve"> noktalama işareti konmalıdır?</w:t>
      </w:r>
    </w:p>
    <w:p w:rsidR="009F2DBD" w:rsidRDefault="009F2DBD" w:rsidP="009F2DB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A)Soru işareti</w:t>
      </w:r>
      <w:r>
        <w:rPr>
          <w:rFonts w:ascii="Bookman Old Style" w:hAnsi="Bookman Old Style"/>
          <w:sz w:val="22"/>
          <w:szCs w:val="22"/>
        </w:rPr>
        <w:tab/>
        <w:t>B)Virgül</w:t>
      </w:r>
      <w:r>
        <w:rPr>
          <w:rFonts w:ascii="Bookman Old Style" w:hAnsi="Bookman Old Style"/>
          <w:sz w:val="22"/>
          <w:szCs w:val="22"/>
        </w:rPr>
        <w:tab/>
        <w:t xml:space="preserve">C)Ünlem </w:t>
      </w:r>
    </w:p>
    <w:p w:rsidR="009F2DBD" w:rsidRDefault="009F2DBD" w:rsidP="00DE5B89">
      <w:pPr>
        <w:rPr>
          <w:rFonts w:ascii="Bookman Old Style" w:hAnsi="Bookman Old Style"/>
          <w:sz w:val="22"/>
          <w:szCs w:val="22"/>
        </w:rPr>
      </w:pPr>
    </w:p>
    <w:p w:rsidR="009F2DBD" w:rsidRDefault="009F2DBD" w:rsidP="009F2DBD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22) </w:t>
      </w:r>
      <w:r>
        <w:rPr>
          <w:rFonts w:ascii="Bookman Old Style" w:hAnsi="Bookman Old Style"/>
          <w:b/>
          <w:sz w:val="22"/>
          <w:szCs w:val="22"/>
        </w:rPr>
        <w:t xml:space="preserve">Aşağıdakilerden </w:t>
      </w:r>
      <w:proofErr w:type="gramStart"/>
      <w:r>
        <w:rPr>
          <w:rFonts w:ascii="Bookman Old Style" w:hAnsi="Bookman Old Style"/>
          <w:b/>
          <w:sz w:val="22"/>
          <w:szCs w:val="22"/>
        </w:rPr>
        <w:t>hangisi,sözlükte</w:t>
      </w:r>
      <w:proofErr w:type="gramEnd"/>
      <w:r>
        <w:rPr>
          <w:rFonts w:ascii="Bookman Old Style" w:hAnsi="Bookman Old Style"/>
          <w:b/>
          <w:sz w:val="22"/>
          <w:szCs w:val="22"/>
        </w:rPr>
        <w:t xml:space="preserve"> </w:t>
      </w:r>
      <w:r>
        <w:rPr>
          <w:rFonts w:ascii="Bookman Old Style" w:hAnsi="Bookman Old Style"/>
          <w:b/>
          <w:sz w:val="22"/>
          <w:szCs w:val="22"/>
          <w:u w:val="single"/>
        </w:rPr>
        <w:t xml:space="preserve">daha sonda </w:t>
      </w:r>
      <w:r>
        <w:rPr>
          <w:rFonts w:ascii="Bookman Old Style" w:hAnsi="Bookman Old Style"/>
          <w:b/>
          <w:sz w:val="22"/>
          <w:szCs w:val="22"/>
        </w:rPr>
        <w:t>yer alır?</w:t>
      </w:r>
    </w:p>
    <w:p w:rsidR="009F2DBD" w:rsidRDefault="009F2DBD" w:rsidP="009F2DB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A)Üzüm     </w:t>
      </w:r>
      <w:r>
        <w:rPr>
          <w:rFonts w:ascii="Bookman Old Style" w:hAnsi="Bookman Old Style"/>
          <w:sz w:val="22"/>
          <w:szCs w:val="22"/>
        </w:rPr>
        <w:tab/>
        <w:t xml:space="preserve">B) Üzüntü   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  <w:t>C)Üzengi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9F2DBD" w:rsidRDefault="009F2DBD" w:rsidP="009F2DBD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lastRenderedPageBreak/>
        <w:t>23) “Yavaş”</w:t>
      </w:r>
      <w:r>
        <w:rPr>
          <w:rFonts w:ascii="Bookman Old Style" w:hAnsi="Bookman Old Style"/>
          <w:b/>
          <w:sz w:val="22"/>
          <w:szCs w:val="22"/>
        </w:rPr>
        <w:t xml:space="preserve"> sözcüğünün karşıt(</w:t>
      </w:r>
      <w:r w:rsidRPr="00A40AE5">
        <w:rPr>
          <w:rFonts w:ascii="Bookman Old Style" w:hAnsi="Bookman Old Style"/>
          <w:sz w:val="22"/>
          <w:szCs w:val="22"/>
        </w:rPr>
        <w:t>zıt</w:t>
      </w:r>
      <w:r>
        <w:rPr>
          <w:rFonts w:ascii="Bookman Old Style" w:hAnsi="Bookman Old Style"/>
          <w:b/>
          <w:sz w:val="22"/>
          <w:szCs w:val="22"/>
        </w:rPr>
        <w:t>) anlamlısı aşağıdakilerden hangisidir?</w:t>
      </w:r>
    </w:p>
    <w:p w:rsidR="009F2DBD" w:rsidRDefault="009F2DBD" w:rsidP="009F2DB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A)Ağır    </w:t>
      </w:r>
      <w:r>
        <w:rPr>
          <w:rFonts w:ascii="Bookman Old Style" w:hAnsi="Bookman Old Style"/>
          <w:sz w:val="22"/>
          <w:szCs w:val="22"/>
        </w:rPr>
        <w:tab/>
        <w:t xml:space="preserve">B) Hızlı     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  <w:t>C) Acele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9F2DBD" w:rsidRDefault="009F2DBD" w:rsidP="009F2DBD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24) “Faydalı” </w:t>
      </w:r>
      <w:r>
        <w:rPr>
          <w:rFonts w:ascii="Bookman Old Style" w:hAnsi="Bookman Old Style"/>
          <w:b/>
          <w:sz w:val="22"/>
          <w:szCs w:val="22"/>
        </w:rPr>
        <w:t>sözcüğünün eş anlamlısı aşağıdakilerden hangisidir?</w:t>
      </w:r>
    </w:p>
    <w:p w:rsidR="009F2DBD" w:rsidRDefault="009F2DBD" w:rsidP="009F2DB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A)Yararlı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  <w:t>b)Büyük</w:t>
      </w:r>
      <w:r>
        <w:rPr>
          <w:rFonts w:ascii="Bookman Old Style" w:hAnsi="Bookman Old Style"/>
          <w:sz w:val="22"/>
          <w:szCs w:val="22"/>
        </w:rPr>
        <w:tab/>
        <w:t xml:space="preserve">C)İsteyerek </w:t>
      </w:r>
    </w:p>
    <w:p w:rsidR="00DE5B89" w:rsidRDefault="00DE5B89" w:rsidP="00DE5B89">
      <w:pPr>
        <w:rPr>
          <w:rFonts w:ascii="Bookman Old Style" w:hAnsi="Bookman Old Style"/>
          <w:sz w:val="22"/>
          <w:szCs w:val="22"/>
        </w:rPr>
      </w:pPr>
    </w:p>
    <w:p w:rsidR="00FC461C" w:rsidRPr="00303D80" w:rsidRDefault="00FC461C" w:rsidP="00FC461C">
      <w:pPr>
        <w:ind w:right="-214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25) </w:t>
      </w:r>
      <w:r w:rsidRPr="00303D80">
        <w:rPr>
          <w:rFonts w:ascii="Bookman Old Style" w:hAnsi="Bookman Old Style"/>
          <w:b/>
          <w:sz w:val="22"/>
          <w:szCs w:val="22"/>
        </w:rPr>
        <w:t>“ soba, metre, kemer “ sözcüklerini sözlük sırasına göre dizersek, hangisi en sonda gelir?</w:t>
      </w:r>
    </w:p>
    <w:p w:rsidR="00FC461C" w:rsidRDefault="00FC461C" w:rsidP="00FC461C">
      <w:pPr>
        <w:ind w:right="-214"/>
        <w:rPr>
          <w:rFonts w:ascii="Bookman Old Style" w:hAnsi="Bookman Old Style"/>
          <w:sz w:val="22"/>
          <w:szCs w:val="22"/>
        </w:rPr>
      </w:pPr>
      <w:r w:rsidRPr="00AD5783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A</w:t>
      </w:r>
      <w:r w:rsidRPr="00AD5783">
        <w:rPr>
          <w:rFonts w:ascii="Bookman Old Style" w:hAnsi="Bookman Old Style"/>
          <w:sz w:val="22"/>
          <w:szCs w:val="22"/>
        </w:rPr>
        <w:t xml:space="preserve">) </w:t>
      </w:r>
      <w:proofErr w:type="gramStart"/>
      <w:r w:rsidRPr="00AD5783">
        <w:rPr>
          <w:rFonts w:ascii="Bookman Old Style" w:hAnsi="Bookman Old Style"/>
          <w:sz w:val="22"/>
          <w:szCs w:val="22"/>
        </w:rPr>
        <w:t xml:space="preserve">soba   </w:t>
      </w:r>
      <w:r>
        <w:rPr>
          <w:rFonts w:ascii="Bookman Old Style" w:hAnsi="Bookman Old Style"/>
          <w:sz w:val="22"/>
          <w:szCs w:val="22"/>
        </w:rPr>
        <w:t>B</w:t>
      </w:r>
      <w:proofErr w:type="gramEnd"/>
      <w:r w:rsidRPr="00AD5783">
        <w:rPr>
          <w:rFonts w:ascii="Bookman Old Style" w:hAnsi="Bookman Old Style"/>
          <w:sz w:val="22"/>
          <w:szCs w:val="22"/>
        </w:rPr>
        <w:t xml:space="preserve">) metre    </w:t>
      </w:r>
      <w:r>
        <w:rPr>
          <w:rFonts w:ascii="Bookman Old Style" w:hAnsi="Bookman Old Style"/>
          <w:sz w:val="22"/>
          <w:szCs w:val="22"/>
        </w:rPr>
        <w:t>C</w:t>
      </w:r>
      <w:r w:rsidRPr="00AD5783">
        <w:rPr>
          <w:rFonts w:ascii="Bookman Old Style" w:hAnsi="Bookman Old Style"/>
          <w:sz w:val="22"/>
          <w:szCs w:val="22"/>
        </w:rPr>
        <w:t>) kemer</w:t>
      </w:r>
    </w:p>
    <w:p w:rsidR="009E76D4" w:rsidRDefault="009E76D4" w:rsidP="009E76D4">
      <w:pPr>
        <w:rPr>
          <w:rFonts w:ascii="Bookman Old Style" w:hAnsi="Bookman Old Style"/>
          <w:sz w:val="22"/>
          <w:szCs w:val="22"/>
        </w:rPr>
      </w:pPr>
    </w:p>
    <w:p w:rsidR="00FC461C" w:rsidRDefault="00FC461C" w:rsidP="00FC461C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26) </w:t>
      </w:r>
      <w:r w:rsidRPr="00303D80">
        <w:rPr>
          <w:rFonts w:ascii="Bookman Old Style" w:hAnsi="Bookman Old Style"/>
          <w:b/>
          <w:sz w:val="22"/>
          <w:szCs w:val="22"/>
        </w:rPr>
        <w:t xml:space="preserve">“ </w:t>
      </w:r>
      <w:r w:rsidRPr="003A2FB0">
        <w:rPr>
          <w:rFonts w:ascii="Bookman Old Style" w:hAnsi="Bookman Old Style"/>
          <w:sz w:val="22"/>
          <w:szCs w:val="22"/>
        </w:rPr>
        <w:t>gitti, kardeşiyle, parka, Ayşegül, birlikte</w:t>
      </w:r>
      <w:r w:rsidRPr="00303D80">
        <w:rPr>
          <w:rFonts w:ascii="Bookman Old Style" w:hAnsi="Bookman Old Style"/>
          <w:b/>
          <w:sz w:val="22"/>
          <w:szCs w:val="22"/>
        </w:rPr>
        <w:t xml:space="preserve"> </w:t>
      </w:r>
    </w:p>
    <w:p w:rsidR="00FC461C" w:rsidRPr="00303D80" w:rsidRDefault="00FC461C" w:rsidP="00FC461C">
      <w:pPr>
        <w:rPr>
          <w:rFonts w:ascii="Bookman Old Style" w:hAnsi="Bookman Old Style"/>
          <w:b/>
          <w:sz w:val="22"/>
          <w:szCs w:val="22"/>
        </w:rPr>
      </w:pPr>
      <w:proofErr w:type="gramStart"/>
      <w:r w:rsidRPr="00303D80">
        <w:rPr>
          <w:rFonts w:ascii="Bookman Old Style" w:hAnsi="Bookman Old Style"/>
          <w:b/>
          <w:sz w:val="22"/>
          <w:szCs w:val="22"/>
        </w:rPr>
        <w:t>sözcükleriyle</w:t>
      </w:r>
      <w:proofErr w:type="gramEnd"/>
      <w:r w:rsidRPr="00303D80">
        <w:rPr>
          <w:rFonts w:ascii="Bookman Old Style" w:hAnsi="Bookman Old Style"/>
          <w:b/>
          <w:sz w:val="22"/>
          <w:szCs w:val="22"/>
        </w:rPr>
        <w:t xml:space="preserve"> kurallı bir tümce kurduğumuzda hangi sözcük sonda yer alır?</w:t>
      </w:r>
    </w:p>
    <w:p w:rsidR="00FC461C" w:rsidRDefault="00FC461C" w:rsidP="00FC461C">
      <w:pPr>
        <w:rPr>
          <w:rFonts w:ascii="Bookman Old Style" w:hAnsi="Bookman Old Style"/>
          <w:sz w:val="22"/>
          <w:szCs w:val="22"/>
        </w:rPr>
      </w:pPr>
      <w:r w:rsidRPr="00180A14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A</w:t>
      </w:r>
      <w:r w:rsidRPr="00180A14">
        <w:rPr>
          <w:rFonts w:ascii="Bookman Old Style" w:hAnsi="Bookman Old Style"/>
          <w:sz w:val="22"/>
          <w:szCs w:val="22"/>
        </w:rPr>
        <w:t xml:space="preserve">)  </w:t>
      </w:r>
      <w:proofErr w:type="gramStart"/>
      <w:r w:rsidRPr="00180A14">
        <w:rPr>
          <w:rFonts w:ascii="Bookman Old Style" w:hAnsi="Bookman Old Style"/>
          <w:sz w:val="22"/>
          <w:szCs w:val="22"/>
        </w:rPr>
        <w:t xml:space="preserve">parka   </w:t>
      </w:r>
      <w:r>
        <w:rPr>
          <w:rFonts w:ascii="Bookman Old Style" w:hAnsi="Bookman Old Style"/>
          <w:sz w:val="22"/>
          <w:szCs w:val="22"/>
        </w:rPr>
        <w:t>B</w:t>
      </w:r>
      <w:proofErr w:type="gramEnd"/>
      <w:r w:rsidRPr="00180A14">
        <w:rPr>
          <w:rFonts w:ascii="Bookman Old Style" w:hAnsi="Bookman Old Style"/>
          <w:sz w:val="22"/>
          <w:szCs w:val="22"/>
        </w:rPr>
        <w:t>) birlikte</w:t>
      </w:r>
      <w:r>
        <w:rPr>
          <w:rFonts w:ascii="Bookman Old Style" w:hAnsi="Bookman Old Style"/>
          <w:sz w:val="22"/>
          <w:szCs w:val="22"/>
        </w:rPr>
        <w:t xml:space="preserve">  </w:t>
      </w:r>
      <w:r w:rsidRPr="00180A14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C</w:t>
      </w:r>
      <w:r w:rsidRPr="00180A14">
        <w:rPr>
          <w:rFonts w:ascii="Bookman Old Style" w:hAnsi="Bookman Old Style"/>
          <w:sz w:val="22"/>
          <w:szCs w:val="22"/>
        </w:rPr>
        <w:t>)  gitti</w:t>
      </w:r>
    </w:p>
    <w:p w:rsidR="00FC461C" w:rsidRDefault="00FC461C" w:rsidP="009E76D4">
      <w:pPr>
        <w:rPr>
          <w:rFonts w:ascii="Bookman Old Style" w:hAnsi="Bookman Old Style"/>
          <w:sz w:val="22"/>
          <w:szCs w:val="22"/>
        </w:rPr>
      </w:pPr>
    </w:p>
    <w:p w:rsidR="00FC461C" w:rsidRPr="00AD5783" w:rsidRDefault="00FC461C" w:rsidP="00FC461C">
      <w:pPr>
        <w:rPr>
          <w:rFonts w:ascii="Bookman Old Style" w:hAnsi="Bookman Old Style"/>
          <w:sz w:val="22"/>
          <w:szCs w:val="22"/>
        </w:rPr>
      </w:pPr>
      <w:r>
        <w:t xml:space="preserve">27) </w:t>
      </w:r>
      <w:r w:rsidRPr="00303D80">
        <w:rPr>
          <w:rFonts w:ascii="Bookman Old Style" w:hAnsi="Bookman Old Style"/>
          <w:b/>
          <w:sz w:val="22"/>
          <w:szCs w:val="22"/>
        </w:rPr>
        <w:t xml:space="preserve">Aşağıdaki cümlelerden hangisinin sonuna </w:t>
      </w:r>
      <w:r w:rsidRPr="003A2FB0">
        <w:rPr>
          <w:rFonts w:ascii="Bookman Old Style" w:hAnsi="Bookman Old Style"/>
          <w:b/>
          <w:sz w:val="22"/>
          <w:szCs w:val="22"/>
          <w:u w:val="single"/>
        </w:rPr>
        <w:t>soru işareti</w:t>
      </w:r>
      <w:r w:rsidRPr="003A2FB0">
        <w:rPr>
          <w:rFonts w:ascii="Bookman Old Style" w:hAnsi="Bookman Old Style"/>
          <w:sz w:val="22"/>
          <w:szCs w:val="22"/>
          <w:u w:val="single"/>
        </w:rPr>
        <w:t xml:space="preserve"> </w:t>
      </w:r>
      <w:r w:rsidRPr="003A2FB0">
        <w:rPr>
          <w:rFonts w:ascii="Bookman Old Style" w:hAnsi="Bookman Old Style"/>
          <w:b/>
          <w:sz w:val="22"/>
          <w:szCs w:val="22"/>
        </w:rPr>
        <w:t>konur?</w:t>
      </w:r>
    </w:p>
    <w:p w:rsidR="00C55A2A" w:rsidRDefault="00FC461C" w:rsidP="00FC461C">
      <w:pPr>
        <w:rPr>
          <w:rFonts w:ascii="Bookman Old Style" w:hAnsi="Bookman Old Style"/>
          <w:sz w:val="22"/>
          <w:szCs w:val="22"/>
        </w:rPr>
      </w:pPr>
      <w:r w:rsidRPr="00AD5783">
        <w:rPr>
          <w:rFonts w:ascii="Bookman Old Style" w:hAnsi="Bookman Old Style"/>
          <w:sz w:val="22"/>
          <w:szCs w:val="22"/>
        </w:rPr>
        <w:t>A)Tatil çabuk bitti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 w:rsidRPr="00AD5783">
        <w:rPr>
          <w:rFonts w:ascii="Bookman Old Style" w:hAnsi="Bookman Old Style"/>
          <w:sz w:val="22"/>
          <w:szCs w:val="22"/>
        </w:rPr>
        <w:t xml:space="preserve">   </w:t>
      </w:r>
    </w:p>
    <w:p w:rsidR="00FC461C" w:rsidRDefault="00FC461C" w:rsidP="00FC461C">
      <w:pPr>
        <w:rPr>
          <w:rFonts w:ascii="Bookman Old Style" w:hAnsi="Bookman Old Style"/>
          <w:sz w:val="22"/>
          <w:szCs w:val="22"/>
        </w:rPr>
      </w:pPr>
      <w:r w:rsidRPr="00AD5783">
        <w:rPr>
          <w:rFonts w:ascii="Bookman Old Style" w:hAnsi="Bookman Old Style"/>
          <w:sz w:val="22"/>
          <w:szCs w:val="22"/>
        </w:rPr>
        <w:t xml:space="preserve"> B)Tatil sona erdi mi</w:t>
      </w:r>
      <w:r>
        <w:rPr>
          <w:rFonts w:ascii="Bookman Old Style" w:hAnsi="Bookman Old Style"/>
          <w:sz w:val="22"/>
          <w:szCs w:val="22"/>
        </w:rPr>
        <w:tab/>
      </w:r>
      <w:r w:rsidRPr="00AD5783">
        <w:rPr>
          <w:rFonts w:ascii="Bookman Old Style" w:hAnsi="Bookman Old Style"/>
          <w:sz w:val="22"/>
          <w:szCs w:val="22"/>
        </w:rPr>
        <w:t xml:space="preserve"> C)Eyvah tatil bitti</w:t>
      </w:r>
    </w:p>
    <w:p w:rsidR="00FC461C" w:rsidRDefault="00FC461C" w:rsidP="00FC461C">
      <w:pPr>
        <w:rPr>
          <w:rFonts w:ascii="Bookman Old Style" w:hAnsi="Bookman Old Style"/>
          <w:sz w:val="22"/>
          <w:szCs w:val="22"/>
        </w:rPr>
      </w:pPr>
    </w:p>
    <w:p w:rsidR="0055520E" w:rsidRPr="003A2FB0" w:rsidRDefault="00FC461C" w:rsidP="00FC461C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28) </w:t>
      </w:r>
      <w:r w:rsidR="0055520E" w:rsidRPr="003A2FB0">
        <w:rPr>
          <w:rFonts w:ascii="Bookman Old Style" w:hAnsi="Bookman Old Style"/>
          <w:b/>
          <w:sz w:val="22"/>
          <w:szCs w:val="22"/>
        </w:rPr>
        <w:t>“</w:t>
      </w:r>
      <w:r w:rsidR="0055520E" w:rsidRPr="003A2FB0">
        <w:rPr>
          <w:rFonts w:ascii="Bookman Old Style" w:hAnsi="Bookman Old Style"/>
          <w:b/>
          <w:sz w:val="22"/>
          <w:szCs w:val="22"/>
          <w:u w:val="single"/>
        </w:rPr>
        <w:t>Gamze boyama kalemlerini okula getirmeyi unutmuş</w:t>
      </w:r>
      <w:r w:rsidR="0055520E" w:rsidRPr="003A2FB0">
        <w:rPr>
          <w:rFonts w:ascii="Bookman Old Style" w:hAnsi="Bookman Old Style"/>
          <w:b/>
          <w:sz w:val="22"/>
          <w:szCs w:val="22"/>
        </w:rPr>
        <w:t>” Cümlesi kaç heceden oluşmuştur?</w:t>
      </w:r>
    </w:p>
    <w:p w:rsidR="0055520E" w:rsidRDefault="0055520E" w:rsidP="00FC461C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a) </w:t>
      </w:r>
      <w:r w:rsidR="00D52CD4">
        <w:rPr>
          <w:rFonts w:ascii="Bookman Old Style" w:hAnsi="Bookman Old Style"/>
          <w:sz w:val="22"/>
          <w:szCs w:val="22"/>
        </w:rPr>
        <w:t>19</w:t>
      </w:r>
      <w:r w:rsidR="00D52CD4">
        <w:rPr>
          <w:rFonts w:ascii="Bookman Old Style" w:hAnsi="Bookman Old Style"/>
          <w:sz w:val="22"/>
          <w:szCs w:val="22"/>
        </w:rPr>
        <w:tab/>
      </w:r>
      <w:r w:rsidR="00D52CD4">
        <w:rPr>
          <w:rFonts w:ascii="Bookman Old Style" w:hAnsi="Bookman Old Style"/>
          <w:sz w:val="22"/>
          <w:szCs w:val="22"/>
        </w:rPr>
        <w:tab/>
        <w:t>b) 20</w:t>
      </w:r>
      <w:r w:rsidR="00D52CD4">
        <w:rPr>
          <w:rFonts w:ascii="Bookman Old Style" w:hAnsi="Bookman Old Style"/>
          <w:sz w:val="22"/>
          <w:szCs w:val="22"/>
        </w:rPr>
        <w:tab/>
      </w:r>
      <w:r w:rsidR="00D52CD4">
        <w:rPr>
          <w:rFonts w:ascii="Bookman Old Style" w:hAnsi="Bookman Old Style"/>
          <w:sz w:val="22"/>
          <w:szCs w:val="22"/>
        </w:rPr>
        <w:tab/>
        <w:t>c) 21</w:t>
      </w:r>
    </w:p>
    <w:p w:rsidR="00D52CD4" w:rsidRDefault="00D52CD4" w:rsidP="00FC461C">
      <w:pPr>
        <w:rPr>
          <w:rFonts w:ascii="Bookman Old Style" w:hAnsi="Bookman Old Style"/>
          <w:sz w:val="22"/>
          <w:szCs w:val="22"/>
        </w:rPr>
      </w:pPr>
    </w:p>
    <w:p w:rsidR="00D52CD4" w:rsidRDefault="00D52CD4" w:rsidP="00FC461C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29) “cemil </w:t>
      </w:r>
      <w:proofErr w:type="spellStart"/>
      <w:r>
        <w:rPr>
          <w:rFonts w:ascii="Bookman Old Style" w:hAnsi="Bookman Old Style"/>
          <w:sz w:val="22"/>
          <w:szCs w:val="22"/>
        </w:rPr>
        <w:t>adanadan</w:t>
      </w:r>
      <w:proofErr w:type="spellEnd"/>
      <w:r>
        <w:rPr>
          <w:rFonts w:ascii="Bookman Old Style" w:hAnsi="Bookman Old Style"/>
          <w:sz w:val="22"/>
          <w:szCs w:val="22"/>
        </w:rPr>
        <w:t xml:space="preserve"> tirene binmiş ve </w:t>
      </w:r>
      <w:proofErr w:type="spellStart"/>
      <w:r>
        <w:rPr>
          <w:rFonts w:ascii="Bookman Old Style" w:hAnsi="Bookman Old Style"/>
          <w:sz w:val="22"/>
          <w:szCs w:val="22"/>
        </w:rPr>
        <w:t>istanbula</w:t>
      </w:r>
      <w:proofErr w:type="spellEnd"/>
      <w:r>
        <w:rPr>
          <w:rFonts w:ascii="Bookman Old Style" w:hAnsi="Bookman Old Style"/>
          <w:sz w:val="22"/>
          <w:szCs w:val="22"/>
        </w:rPr>
        <w:t xml:space="preserve"> gitmiş.”</w:t>
      </w:r>
    </w:p>
    <w:p w:rsidR="00D52CD4" w:rsidRPr="003A2FB0" w:rsidRDefault="00D52CD4" w:rsidP="00FC461C">
      <w:pPr>
        <w:rPr>
          <w:rFonts w:ascii="Bookman Old Style" w:hAnsi="Bookman Old Style"/>
          <w:b/>
          <w:sz w:val="22"/>
          <w:szCs w:val="22"/>
        </w:rPr>
      </w:pPr>
      <w:r w:rsidRPr="003A2FB0">
        <w:rPr>
          <w:rFonts w:ascii="Bookman Old Style" w:hAnsi="Bookman Old Style"/>
          <w:b/>
          <w:sz w:val="22"/>
          <w:szCs w:val="22"/>
        </w:rPr>
        <w:t>Yukarıdaki cümlede kaç tane yazım yanlışı vardır?</w:t>
      </w:r>
    </w:p>
    <w:p w:rsidR="00D52CD4" w:rsidRDefault="00D52CD4" w:rsidP="00FC461C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a) </w:t>
      </w:r>
      <w:r w:rsidR="00FA1ACC">
        <w:rPr>
          <w:rFonts w:ascii="Bookman Old Style" w:hAnsi="Bookman Old Style"/>
          <w:sz w:val="22"/>
          <w:szCs w:val="22"/>
        </w:rPr>
        <w:t>6</w:t>
      </w:r>
      <w:r w:rsidR="00FA1ACC">
        <w:rPr>
          <w:rFonts w:ascii="Bookman Old Style" w:hAnsi="Bookman Old Style"/>
          <w:sz w:val="22"/>
          <w:szCs w:val="22"/>
        </w:rPr>
        <w:tab/>
      </w:r>
      <w:r w:rsidR="00FA1ACC">
        <w:rPr>
          <w:rFonts w:ascii="Bookman Old Style" w:hAnsi="Bookman Old Style"/>
          <w:sz w:val="22"/>
          <w:szCs w:val="22"/>
        </w:rPr>
        <w:tab/>
        <w:t>b) 7</w:t>
      </w:r>
      <w:r w:rsidR="00FA1ACC">
        <w:rPr>
          <w:rFonts w:ascii="Bookman Old Style" w:hAnsi="Bookman Old Style"/>
          <w:sz w:val="22"/>
          <w:szCs w:val="22"/>
        </w:rPr>
        <w:tab/>
      </w:r>
      <w:r w:rsidR="00FA1ACC">
        <w:rPr>
          <w:rFonts w:ascii="Bookman Old Style" w:hAnsi="Bookman Old Style"/>
          <w:sz w:val="22"/>
          <w:szCs w:val="22"/>
        </w:rPr>
        <w:tab/>
        <w:t>c) 8</w:t>
      </w:r>
    </w:p>
    <w:p w:rsidR="00FA1ACC" w:rsidRDefault="00FA1ACC" w:rsidP="00FC461C">
      <w:pPr>
        <w:rPr>
          <w:rFonts w:ascii="Bookman Old Style" w:hAnsi="Bookman Old Style"/>
          <w:sz w:val="22"/>
          <w:szCs w:val="22"/>
        </w:rPr>
      </w:pPr>
    </w:p>
    <w:p w:rsidR="00FA1ACC" w:rsidRDefault="00FA1ACC" w:rsidP="00C55A2A">
      <w:r w:rsidRPr="003A2FB0">
        <w:rPr>
          <w:rFonts w:ascii="Bookman Old Style" w:hAnsi="Bookman Old Style"/>
          <w:b/>
          <w:sz w:val="22"/>
          <w:szCs w:val="22"/>
        </w:rPr>
        <w:t xml:space="preserve">30) </w:t>
      </w:r>
      <w:r w:rsidR="00C55A2A">
        <w:t>Karışık olarak verilen sözcüklerden anlamlı ve kurallı cümleler oluşturunuz.</w:t>
      </w:r>
    </w:p>
    <w:p w:rsidR="00C55A2A" w:rsidRDefault="00C55A2A" w:rsidP="00C55A2A"/>
    <w:p w:rsidR="00C55A2A" w:rsidRDefault="00C55A2A" w:rsidP="00C55A2A">
      <w:proofErr w:type="gramStart"/>
      <w:r>
        <w:t>yeni</w:t>
      </w:r>
      <w:proofErr w:type="gramEnd"/>
      <w:r>
        <w:t xml:space="preserve"> – yapılacak – ev – mahallemize</w:t>
      </w:r>
    </w:p>
    <w:p w:rsidR="00C55A2A" w:rsidRDefault="00C55A2A" w:rsidP="00C55A2A">
      <w:proofErr w:type="gramStart"/>
      <w:r>
        <w:t>……………………………………………………...</w:t>
      </w:r>
      <w:proofErr w:type="gramEnd"/>
    </w:p>
    <w:p w:rsidR="00C55A2A" w:rsidRDefault="00C55A2A" w:rsidP="00C55A2A"/>
    <w:p w:rsidR="00C55A2A" w:rsidRDefault="00C55A2A" w:rsidP="00C55A2A">
      <w:proofErr w:type="gramStart"/>
      <w:r>
        <w:t>elbiseyle</w:t>
      </w:r>
      <w:proofErr w:type="gramEnd"/>
      <w:r>
        <w:t xml:space="preserve"> – eski – çıkamadı – sokağa</w:t>
      </w:r>
    </w:p>
    <w:p w:rsidR="00C55A2A" w:rsidRDefault="00C55A2A" w:rsidP="00C55A2A">
      <w:proofErr w:type="gramStart"/>
      <w:r>
        <w:t>……………………………………………………...</w:t>
      </w:r>
      <w:proofErr w:type="gramEnd"/>
    </w:p>
    <w:p w:rsidR="00C55A2A" w:rsidRDefault="00C55A2A" w:rsidP="00C55A2A"/>
    <w:p w:rsidR="00C55A2A" w:rsidRDefault="00C55A2A" w:rsidP="00C55A2A">
      <w:proofErr w:type="gramStart"/>
      <w:r>
        <w:t>arıları</w:t>
      </w:r>
      <w:proofErr w:type="gramEnd"/>
      <w:r>
        <w:t xml:space="preserve"> – gördün mü – çalışkan</w:t>
      </w:r>
    </w:p>
    <w:p w:rsidR="00C55A2A" w:rsidRDefault="00C55A2A" w:rsidP="00C55A2A">
      <w:proofErr w:type="gramStart"/>
      <w:r>
        <w:t>……………………………………………………..</w:t>
      </w:r>
      <w:proofErr w:type="gramEnd"/>
    </w:p>
    <w:p w:rsidR="00C55A2A" w:rsidRDefault="00C55A2A" w:rsidP="00C55A2A"/>
    <w:p w:rsidR="00C55A2A" w:rsidRDefault="00C55A2A" w:rsidP="00C55A2A">
      <w:proofErr w:type="gramStart"/>
      <w:r>
        <w:t>kurumuş</w:t>
      </w:r>
      <w:proofErr w:type="gramEnd"/>
      <w:r>
        <w:t xml:space="preserve"> – güller – parktaki – sarı</w:t>
      </w:r>
    </w:p>
    <w:p w:rsidR="00C55A2A" w:rsidRDefault="00C55A2A" w:rsidP="00C55A2A">
      <w:proofErr w:type="gramStart"/>
      <w:r>
        <w:t>……………………………………………………..</w:t>
      </w:r>
      <w:proofErr w:type="gramEnd"/>
    </w:p>
    <w:p w:rsidR="00C55A2A" w:rsidRDefault="00C55A2A" w:rsidP="00C55A2A"/>
    <w:p w:rsidR="00C55A2A" w:rsidRDefault="00C55A2A" w:rsidP="00C55A2A">
      <w:r w:rsidRPr="00C55A2A">
        <w:rPr>
          <w:b/>
        </w:rPr>
        <w:t>31-</w:t>
      </w:r>
      <w:r>
        <w:t xml:space="preserve"> Aşağıdaki tümcelerde bazı sözcüklerin yazımında yanlışlar yapılmıştır. Bu sözcükleri bularak altını çiziniz. Doğrusunu yazınız.</w:t>
      </w:r>
    </w:p>
    <w:p w:rsidR="00C55A2A" w:rsidRDefault="00C55A2A" w:rsidP="00C55A2A"/>
    <w:p w:rsidR="00C55A2A" w:rsidRDefault="00C55A2A" w:rsidP="00C55A2A">
      <w:r>
        <w:t xml:space="preserve">Selma </w:t>
      </w:r>
      <w:proofErr w:type="spellStart"/>
      <w:r>
        <w:t>Kıvırcığ’ı</w:t>
      </w:r>
      <w:proofErr w:type="spellEnd"/>
      <w:r>
        <w:t xml:space="preserve"> çok seviyor.</w:t>
      </w:r>
    </w:p>
    <w:p w:rsidR="00C55A2A" w:rsidRDefault="00C55A2A" w:rsidP="00C55A2A">
      <w:r>
        <w:t xml:space="preserve">Ali bizimle </w:t>
      </w:r>
      <w:proofErr w:type="spellStart"/>
      <w:r>
        <w:t>gelecekmi</w:t>
      </w:r>
      <w:proofErr w:type="spellEnd"/>
      <w:r>
        <w:t>?</w:t>
      </w:r>
    </w:p>
    <w:p w:rsidR="00C55A2A" w:rsidRDefault="00C55A2A" w:rsidP="00C55A2A">
      <w:r>
        <w:t xml:space="preserve">Yarın </w:t>
      </w:r>
      <w:proofErr w:type="spellStart"/>
      <w:r>
        <w:t>Erzurum’lu</w:t>
      </w:r>
      <w:proofErr w:type="spellEnd"/>
      <w:r>
        <w:t xml:space="preserve"> bir arkadaşım gelecek.</w:t>
      </w:r>
    </w:p>
    <w:p w:rsidR="00C55A2A" w:rsidRDefault="00C55A2A" w:rsidP="00C55A2A">
      <w:r>
        <w:t xml:space="preserve">Bizim evimiz </w:t>
      </w:r>
      <w:proofErr w:type="gramStart"/>
      <w:r>
        <w:t>Barbaros caddesi</w:t>
      </w:r>
      <w:proofErr w:type="gramEnd"/>
      <w:r>
        <w:t xml:space="preserve"> üzerindedir.</w:t>
      </w:r>
    </w:p>
    <w:p w:rsidR="00C55A2A" w:rsidRDefault="00C55A2A" w:rsidP="00C55A2A"/>
    <w:p w:rsidR="00C55A2A" w:rsidRPr="00C55A2A" w:rsidRDefault="00C55A2A" w:rsidP="00C55A2A">
      <w:pPr>
        <w:rPr>
          <w:b/>
        </w:rPr>
      </w:pPr>
      <w:r w:rsidRPr="00C55A2A">
        <w:rPr>
          <w:b/>
        </w:rPr>
        <w:lastRenderedPageBreak/>
        <w:t>32- Aşağıdaki sözcüklerle eş anlamlılarını eşleştiriniz.</w:t>
      </w:r>
    </w:p>
    <w:p w:rsidR="00C55A2A" w:rsidRDefault="00C55A2A" w:rsidP="00C55A2A">
      <w:r>
        <w:t xml:space="preserve">          Öğüt                                           özlem</w:t>
      </w:r>
    </w:p>
    <w:p w:rsidR="00C55A2A" w:rsidRDefault="00C55A2A" w:rsidP="00C55A2A">
      <w:pPr>
        <w:tabs>
          <w:tab w:val="left" w:pos="1185"/>
        </w:tabs>
      </w:pPr>
      <w:r>
        <w:t xml:space="preserve">          Fakir                                           ev </w:t>
      </w:r>
    </w:p>
    <w:p w:rsidR="00C55A2A" w:rsidRDefault="00C55A2A" w:rsidP="00C55A2A">
      <w:pPr>
        <w:tabs>
          <w:tab w:val="left" w:pos="1185"/>
        </w:tabs>
      </w:pPr>
      <w:r>
        <w:t xml:space="preserve">          Zahmet                                       düş</w:t>
      </w:r>
    </w:p>
    <w:p w:rsidR="00C55A2A" w:rsidRDefault="00C55A2A" w:rsidP="00C55A2A">
      <w:pPr>
        <w:tabs>
          <w:tab w:val="left" w:pos="1185"/>
        </w:tabs>
      </w:pPr>
      <w:r>
        <w:t xml:space="preserve">          Hasret                                         nasihat</w:t>
      </w:r>
    </w:p>
    <w:p w:rsidR="00C55A2A" w:rsidRDefault="00C55A2A" w:rsidP="00C55A2A">
      <w:pPr>
        <w:tabs>
          <w:tab w:val="left" w:pos="1185"/>
        </w:tabs>
      </w:pPr>
      <w:r>
        <w:t xml:space="preserve">          Konut                                          fukara</w:t>
      </w:r>
    </w:p>
    <w:p w:rsidR="00C55A2A" w:rsidRDefault="00C55A2A" w:rsidP="00C55A2A">
      <w:pPr>
        <w:tabs>
          <w:tab w:val="left" w:pos="1185"/>
        </w:tabs>
      </w:pPr>
      <w:r>
        <w:t xml:space="preserve">          Uyarı                                           sıkıntı</w:t>
      </w:r>
    </w:p>
    <w:p w:rsidR="00C55A2A" w:rsidRDefault="00C55A2A" w:rsidP="00C55A2A">
      <w:pPr>
        <w:tabs>
          <w:tab w:val="left" w:pos="1185"/>
        </w:tabs>
      </w:pPr>
      <w:r>
        <w:t xml:space="preserve">           </w:t>
      </w:r>
      <w:proofErr w:type="gramStart"/>
      <w:r>
        <w:t>rüya</w:t>
      </w:r>
      <w:proofErr w:type="gramEnd"/>
      <w:r>
        <w:t xml:space="preserve">                                            ikaz</w:t>
      </w:r>
    </w:p>
    <w:p w:rsidR="00C55A2A" w:rsidRDefault="00C55A2A" w:rsidP="00C55A2A">
      <w:pPr>
        <w:widowControl/>
        <w:tabs>
          <w:tab w:val="left" w:pos="1185"/>
        </w:tabs>
        <w:suppressAutoHyphens w:val="0"/>
      </w:pPr>
    </w:p>
    <w:p w:rsidR="00C55A2A" w:rsidRPr="00C55A2A" w:rsidRDefault="00C55A2A" w:rsidP="00C55A2A">
      <w:pPr>
        <w:widowControl/>
        <w:tabs>
          <w:tab w:val="left" w:pos="1185"/>
        </w:tabs>
        <w:suppressAutoHyphens w:val="0"/>
        <w:rPr>
          <w:b/>
        </w:rPr>
      </w:pPr>
      <w:r w:rsidRPr="00C55A2A">
        <w:rPr>
          <w:b/>
        </w:rPr>
        <w:t>33- Aşağıdaki sözcüklerle karşıt anlamlarını eşleştiriniz.</w:t>
      </w:r>
    </w:p>
    <w:p w:rsidR="00C55A2A" w:rsidRDefault="00C55A2A" w:rsidP="00C55A2A">
      <w:pPr>
        <w:tabs>
          <w:tab w:val="left" w:pos="1185"/>
        </w:tabs>
      </w:pPr>
      <w:r>
        <w:t xml:space="preserve">            Cesur                                          ön</w:t>
      </w:r>
    </w:p>
    <w:p w:rsidR="00C55A2A" w:rsidRDefault="00C55A2A" w:rsidP="00C55A2A">
      <w:pPr>
        <w:tabs>
          <w:tab w:val="left" w:pos="1185"/>
        </w:tabs>
      </w:pPr>
      <w:r>
        <w:t xml:space="preserve">            Arka                                            </w:t>
      </w:r>
      <w:r w:rsidR="00864283">
        <w:t>ödül</w:t>
      </w:r>
    </w:p>
    <w:p w:rsidR="00C55A2A" w:rsidRDefault="00C55A2A" w:rsidP="00C55A2A">
      <w:pPr>
        <w:tabs>
          <w:tab w:val="left" w:pos="1185"/>
        </w:tabs>
      </w:pPr>
      <w:r>
        <w:t xml:space="preserve">            Yumuşak                                    cömert</w:t>
      </w:r>
    </w:p>
    <w:p w:rsidR="00C55A2A" w:rsidRDefault="00C55A2A" w:rsidP="00C55A2A">
      <w:pPr>
        <w:tabs>
          <w:tab w:val="left" w:pos="1185"/>
        </w:tabs>
      </w:pPr>
      <w:r>
        <w:t xml:space="preserve">            Ceza                                            korkak</w:t>
      </w:r>
    </w:p>
    <w:p w:rsidR="00C55A2A" w:rsidRDefault="00C55A2A" w:rsidP="00C55A2A">
      <w:pPr>
        <w:tabs>
          <w:tab w:val="left" w:pos="1185"/>
        </w:tabs>
      </w:pPr>
      <w:r>
        <w:t xml:space="preserve">            Yüksek                                        alçak</w:t>
      </w:r>
    </w:p>
    <w:p w:rsidR="00C55A2A" w:rsidRDefault="00C55A2A" w:rsidP="00C55A2A">
      <w:pPr>
        <w:tabs>
          <w:tab w:val="left" w:pos="1185"/>
        </w:tabs>
      </w:pPr>
      <w:r>
        <w:t xml:space="preserve">            Cimri                                          sert</w:t>
      </w:r>
    </w:p>
    <w:p w:rsidR="00C55A2A" w:rsidRDefault="00C55A2A" w:rsidP="00C55A2A">
      <w:pPr>
        <w:tabs>
          <w:tab w:val="left" w:pos="1185"/>
        </w:tabs>
      </w:pPr>
      <w:r>
        <w:t xml:space="preserve">                                                  </w:t>
      </w:r>
    </w:p>
    <w:p w:rsidR="00C55A2A" w:rsidRPr="00864283" w:rsidRDefault="00C55A2A" w:rsidP="00C55A2A">
      <w:pPr>
        <w:widowControl/>
        <w:tabs>
          <w:tab w:val="left" w:pos="1185"/>
        </w:tabs>
        <w:suppressAutoHyphens w:val="0"/>
        <w:rPr>
          <w:b/>
        </w:rPr>
      </w:pPr>
      <w:r w:rsidRPr="00864283">
        <w:rPr>
          <w:b/>
        </w:rPr>
        <w:t>34- Aşağıdaki cümlelerin sonuna uygun noktalama işaretleri koyunuz.</w:t>
      </w:r>
    </w:p>
    <w:p w:rsidR="00C55A2A" w:rsidRDefault="00C55A2A" w:rsidP="00C55A2A">
      <w:pPr>
        <w:tabs>
          <w:tab w:val="left" w:pos="1185"/>
        </w:tabs>
        <w:ind w:left="720"/>
      </w:pPr>
      <w:r>
        <w:t>Burak yarın okula erken gidecek(  )</w:t>
      </w:r>
    </w:p>
    <w:p w:rsidR="00C55A2A" w:rsidRDefault="00C55A2A" w:rsidP="00C55A2A">
      <w:pPr>
        <w:tabs>
          <w:tab w:val="left" w:pos="1185"/>
        </w:tabs>
        <w:ind w:left="720"/>
      </w:pPr>
      <w:r>
        <w:t>Oh, hava açtı (  )</w:t>
      </w:r>
    </w:p>
    <w:p w:rsidR="00C55A2A" w:rsidRDefault="00C55A2A" w:rsidP="00C55A2A">
      <w:pPr>
        <w:tabs>
          <w:tab w:val="left" w:pos="1185"/>
        </w:tabs>
        <w:ind w:left="720"/>
      </w:pPr>
      <w:r>
        <w:t>Boş zamanlarını nasıl değerlendiriyorsun (  )</w:t>
      </w:r>
    </w:p>
    <w:p w:rsidR="00C55A2A" w:rsidRDefault="00C55A2A" w:rsidP="00C55A2A">
      <w:pPr>
        <w:tabs>
          <w:tab w:val="left" w:pos="1185"/>
        </w:tabs>
        <w:ind w:left="720"/>
      </w:pPr>
      <w:proofErr w:type="gramStart"/>
      <w:r>
        <w:t>Bize gelecek misiniz(  )</w:t>
      </w:r>
      <w:proofErr w:type="gramEnd"/>
    </w:p>
    <w:p w:rsidR="00C55A2A" w:rsidRDefault="00C55A2A" w:rsidP="00C55A2A">
      <w:pPr>
        <w:tabs>
          <w:tab w:val="left" w:pos="1185"/>
        </w:tabs>
      </w:pPr>
      <w:r>
        <w:t xml:space="preserve">            Eyvah, elektrikler kesildi(  )</w:t>
      </w:r>
    </w:p>
    <w:p w:rsidR="00C55A2A" w:rsidRDefault="00C55A2A" w:rsidP="00C55A2A">
      <w:pPr>
        <w:tabs>
          <w:tab w:val="left" w:pos="1185"/>
        </w:tabs>
      </w:pPr>
    </w:p>
    <w:p w:rsidR="00864283" w:rsidRPr="00864283" w:rsidRDefault="00C55A2A" w:rsidP="0086428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864283">
        <w:rPr>
          <w:rFonts w:asciiTheme="minorHAnsi" w:hAnsiTheme="minorHAnsi" w:cstheme="minorHAnsi"/>
          <w:sz w:val="22"/>
          <w:szCs w:val="22"/>
        </w:rPr>
        <w:t xml:space="preserve">35- </w:t>
      </w:r>
      <w:r w:rsidR="00864283" w:rsidRPr="00864283">
        <w:rPr>
          <w:rFonts w:asciiTheme="minorHAnsi" w:hAnsiTheme="minorHAnsi" w:cstheme="minorHAnsi"/>
          <w:sz w:val="22"/>
          <w:szCs w:val="22"/>
        </w:rPr>
        <w:t>“Sınıfımızı, temiz, her, tutmalıyız, zaman”  </w:t>
      </w:r>
      <w:r w:rsidR="00864283" w:rsidRPr="00864283">
        <w:rPr>
          <w:rFonts w:asciiTheme="minorHAnsi" w:hAnsiTheme="minorHAnsi" w:cstheme="minorHAnsi"/>
          <w:b/>
          <w:sz w:val="22"/>
          <w:szCs w:val="22"/>
        </w:rPr>
        <w:t xml:space="preserve">sözcükleriyle düzgün bir tümce </w:t>
      </w:r>
      <w:proofErr w:type="gramStart"/>
      <w:r w:rsidR="00864283" w:rsidRPr="00864283">
        <w:rPr>
          <w:rFonts w:asciiTheme="minorHAnsi" w:hAnsiTheme="minorHAnsi" w:cstheme="minorHAnsi"/>
          <w:b/>
          <w:sz w:val="22"/>
          <w:szCs w:val="22"/>
        </w:rPr>
        <w:t>kurduğumuzda  sondan</w:t>
      </w:r>
      <w:proofErr w:type="gramEnd"/>
      <w:r w:rsidR="00864283" w:rsidRPr="00864283">
        <w:rPr>
          <w:rFonts w:asciiTheme="minorHAnsi" w:hAnsiTheme="minorHAnsi" w:cstheme="minorHAnsi"/>
          <w:b/>
          <w:sz w:val="22"/>
          <w:szCs w:val="22"/>
        </w:rPr>
        <w:t xml:space="preserve"> ikinci  sözcük hangisi olur? 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864283">
        <w:rPr>
          <w:rFonts w:asciiTheme="minorHAnsi" w:hAnsiTheme="minorHAnsi" w:cstheme="minorHAnsi"/>
          <w:sz w:val="22"/>
          <w:szCs w:val="22"/>
        </w:rPr>
        <w:t>A.  temiz</w:t>
      </w:r>
      <w:r w:rsidRPr="00864283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864283">
        <w:rPr>
          <w:rFonts w:asciiTheme="minorHAnsi" w:hAnsiTheme="minorHAnsi" w:cstheme="minorHAnsi"/>
          <w:sz w:val="22"/>
          <w:szCs w:val="22"/>
        </w:rPr>
        <w:t>B. her</w:t>
      </w:r>
      <w:r w:rsidRPr="00864283">
        <w:rPr>
          <w:rFonts w:asciiTheme="minorHAnsi" w:hAnsiTheme="minorHAnsi" w:cstheme="minorHAnsi"/>
          <w:sz w:val="22"/>
          <w:szCs w:val="22"/>
        </w:rPr>
        <w:tab/>
      </w:r>
      <w:r w:rsidRPr="00864283">
        <w:rPr>
          <w:rFonts w:asciiTheme="minorHAnsi" w:hAnsiTheme="minorHAnsi" w:cstheme="minorHAnsi"/>
          <w:sz w:val="22"/>
          <w:szCs w:val="22"/>
        </w:rPr>
        <w:tab/>
        <w:t xml:space="preserve">C. </w:t>
      </w:r>
      <w:r w:rsidRPr="00864283">
        <w:rPr>
          <w:rFonts w:asciiTheme="minorHAnsi" w:hAnsiTheme="minorHAnsi" w:cstheme="minorHAnsi"/>
          <w:sz w:val="22"/>
          <w:szCs w:val="22"/>
        </w:rPr>
        <w:t>T</w:t>
      </w:r>
      <w:r w:rsidRPr="00864283">
        <w:rPr>
          <w:rFonts w:asciiTheme="minorHAnsi" w:hAnsiTheme="minorHAnsi" w:cstheme="minorHAnsi"/>
          <w:sz w:val="22"/>
          <w:szCs w:val="22"/>
        </w:rPr>
        <w:t>utmalıyız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b/>
          <w:sz w:val="22"/>
          <w:szCs w:val="22"/>
        </w:rPr>
        <w:t xml:space="preserve">36- </w:t>
      </w:r>
      <w:r w:rsidRPr="00864283">
        <w:rPr>
          <w:rFonts w:asciiTheme="minorHAnsi" w:hAnsiTheme="minorHAnsi" w:cstheme="minorHAnsi"/>
          <w:b/>
          <w:color w:val="000000"/>
          <w:sz w:val="22"/>
          <w:szCs w:val="22"/>
        </w:rPr>
        <w:t>Aşağıdaki tümcelerin hangisinde yanlış yazılmış bir sözcük vardır?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A. 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>An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 xml:space="preserve">nem pencereyi </w:t>
      </w:r>
      <w:proofErr w:type="spellStart"/>
      <w:r w:rsidRPr="00864283">
        <w:rPr>
          <w:rFonts w:asciiTheme="minorHAnsi" w:hAnsiTheme="minorHAnsi" w:cstheme="minorHAnsi"/>
          <w:color w:val="000000"/>
          <w:sz w:val="22"/>
          <w:szCs w:val="22"/>
        </w:rPr>
        <w:t>açdı</w:t>
      </w:r>
      <w:proofErr w:type="spellEnd"/>
      <w:r w:rsidRPr="00864283">
        <w:rPr>
          <w:rFonts w:asciiTheme="minorHAnsi" w:hAnsiTheme="minorHAnsi" w:cstheme="minorHAnsi"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>B. Kafesteki kuş çok öttü.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C55A2A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C. Ocağı kibritle yaktı.</w:t>
      </w:r>
      <w:r w:rsidRPr="00864283">
        <w:rPr>
          <w:rFonts w:asciiTheme="minorHAnsi" w:hAnsiTheme="minorHAnsi" w:cstheme="minorHAnsi"/>
          <w:sz w:val="22"/>
          <w:szCs w:val="22"/>
        </w:rPr>
        <w:tab/>
      </w:r>
    </w:p>
    <w:p w:rsidR="00C55A2A" w:rsidRPr="00864283" w:rsidRDefault="00C55A2A" w:rsidP="0086428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b/>
          <w:sz w:val="22"/>
          <w:szCs w:val="22"/>
        </w:rPr>
        <w:t>37-</w:t>
      </w:r>
      <w:r w:rsidRPr="0086428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86428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Aşağıdaki tümcelerin hangisinde bir duygu anlatılmaktadır?</w:t>
      </w:r>
    </w:p>
    <w:p w:rsid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A.  Saçlarımı taradım.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>B. Yaralı kuşa çok acıdım.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C. Yazın kar yağacakmış.</w:t>
      </w:r>
    </w:p>
    <w:p w:rsidR="009E76D4" w:rsidRPr="00864283" w:rsidRDefault="009E76D4" w:rsidP="0086428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b/>
          <w:sz w:val="22"/>
          <w:szCs w:val="22"/>
        </w:rPr>
        <w:t xml:space="preserve">38- </w:t>
      </w:r>
      <w:r w:rsidRPr="0086428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Aşağıdaki tümcelerin hangisinin sonuna nokta konulmalıdır?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A)  Öğrenciler sınıfa girdiler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>B. S</w:t>
      </w:r>
      <w:r>
        <w:rPr>
          <w:rFonts w:asciiTheme="minorHAnsi" w:hAnsiTheme="minorHAnsi" w:cstheme="minorHAnsi"/>
          <w:color w:val="000000"/>
          <w:sz w:val="22"/>
          <w:szCs w:val="22"/>
        </w:rPr>
        <w:t>üt içer misin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proofErr w:type="gramEnd"/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C. Nereye gidiyorsun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39- </w:t>
      </w:r>
      <w:r w:rsidRPr="0086428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Aşağıdaki tümcelerin hangisinde bir sözcük karşıt anlamıyla birlikte kullanılmıştır?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A. 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>Bir elin nesi var, iki elin sesi var.</w:t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4283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B. Güler misin ağlar mısın?</w:t>
      </w:r>
    </w:p>
    <w:p w:rsidR="00864283" w:rsidRPr="00864283" w:rsidRDefault="00864283" w:rsidP="0086428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864283">
        <w:rPr>
          <w:rFonts w:asciiTheme="minorHAnsi" w:hAnsiTheme="minorHAnsi" w:cstheme="minorHAnsi"/>
          <w:color w:val="000000"/>
          <w:sz w:val="22"/>
          <w:szCs w:val="22"/>
        </w:rPr>
        <w:t>C. Damlaya damlaya göl olur.</w:t>
      </w:r>
    </w:p>
    <w:p w:rsidR="00864283" w:rsidRDefault="00864283" w:rsidP="00864283"/>
    <w:p w:rsidR="00864283" w:rsidRPr="00BD22E9" w:rsidRDefault="00864283" w:rsidP="0086428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40- </w:t>
      </w:r>
      <w:r w:rsidRPr="00BD22E9">
        <w:rPr>
          <w:sz w:val="22"/>
          <w:szCs w:val="22"/>
        </w:rPr>
        <w:t xml:space="preserve">”yurdumun ” </w:t>
      </w:r>
      <w:proofErr w:type="gramStart"/>
      <w:r w:rsidRPr="00BD22E9">
        <w:rPr>
          <w:sz w:val="22"/>
          <w:szCs w:val="22"/>
        </w:rPr>
        <w:t>sözcüğü  satır</w:t>
      </w:r>
      <w:proofErr w:type="gramEnd"/>
      <w:r w:rsidRPr="00BD22E9">
        <w:rPr>
          <w:sz w:val="22"/>
          <w:szCs w:val="22"/>
        </w:rPr>
        <w:t xml:space="preserve"> sonuna sığmadığında  nasıl bölünmelidir?</w:t>
      </w:r>
    </w:p>
    <w:p w:rsidR="00864283" w:rsidRDefault="00864283" w:rsidP="00864283">
      <w:proofErr w:type="spellStart"/>
      <w:r w:rsidRPr="00BD22E9">
        <w:rPr>
          <w:sz w:val="22"/>
          <w:szCs w:val="22"/>
        </w:rPr>
        <w:t>A.yurd</w:t>
      </w:r>
      <w:proofErr w:type="spellEnd"/>
      <w:r w:rsidRPr="00BD22E9">
        <w:rPr>
          <w:sz w:val="22"/>
          <w:szCs w:val="22"/>
        </w:rPr>
        <w:t xml:space="preserve">-umun     </w:t>
      </w:r>
      <w:r w:rsidRPr="00BD22E9">
        <w:rPr>
          <w:sz w:val="22"/>
          <w:szCs w:val="22"/>
        </w:rPr>
        <w:tab/>
      </w:r>
      <w:r w:rsidRPr="00BD22E9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proofErr w:type="spellStart"/>
      <w:r w:rsidRPr="00BD22E9">
        <w:rPr>
          <w:sz w:val="22"/>
          <w:szCs w:val="22"/>
        </w:rPr>
        <w:t>B.yurdum</w:t>
      </w:r>
      <w:proofErr w:type="spellEnd"/>
      <w:r w:rsidRPr="00BD22E9">
        <w:rPr>
          <w:sz w:val="22"/>
          <w:szCs w:val="22"/>
        </w:rPr>
        <w:t xml:space="preserve"> - un      </w:t>
      </w:r>
      <w:r w:rsidRPr="00BD22E9">
        <w:rPr>
          <w:sz w:val="22"/>
          <w:szCs w:val="22"/>
        </w:rPr>
        <w:tab/>
      </w:r>
      <w:r w:rsidRPr="00BD22E9">
        <w:rPr>
          <w:sz w:val="22"/>
          <w:szCs w:val="22"/>
        </w:rPr>
        <w:tab/>
      </w:r>
      <w:r w:rsidRPr="00BD22E9">
        <w:rPr>
          <w:sz w:val="22"/>
          <w:szCs w:val="22"/>
        </w:rPr>
        <w:tab/>
      </w:r>
      <w:proofErr w:type="spellStart"/>
      <w:r w:rsidRPr="00BD22E9">
        <w:rPr>
          <w:sz w:val="22"/>
          <w:szCs w:val="22"/>
        </w:rPr>
        <w:t>C.yurdu</w:t>
      </w:r>
      <w:proofErr w:type="spellEnd"/>
      <w:r w:rsidRPr="00BD22E9">
        <w:rPr>
          <w:sz w:val="22"/>
          <w:szCs w:val="22"/>
        </w:rPr>
        <w:t xml:space="preserve"> – </w:t>
      </w:r>
      <w:proofErr w:type="spellStart"/>
      <w:r w:rsidRPr="00BD22E9">
        <w:rPr>
          <w:sz w:val="22"/>
          <w:szCs w:val="22"/>
        </w:rPr>
        <w:t>mun</w:t>
      </w:r>
      <w:bookmarkStart w:id="0" w:name="_GoBack"/>
      <w:bookmarkEnd w:id="0"/>
      <w:proofErr w:type="spellEnd"/>
    </w:p>
    <w:sectPr w:rsidR="00864283" w:rsidSect="00C55A2A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ejaVu Sans">
    <w:altName w:val="Arial"/>
    <w:charset w:val="00"/>
    <w:family w:val="swiss"/>
    <w:pitch w:val="variable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9">
    <w:nsid w:val="0000000C"/>
    <w:multiLevelType w:val="singleLevel"/>
    <w:tmpl w:val="0000000C"/>
    <w:name w:val="WW8Num13"/>
    <w:lvl w:ilvl="0">
      <w:start w:val="1"/>
      <w:numFmt w:val="upperLetter"/>
      <w:lvlText w:val="%1)"/>
      <w:lvlJc w:val="left"/>
      <w:pPr>
        <w:tabs>
          <w:tab w:val="num" w:pos="1470"/>
        </w:tabs>
        <w:ind w:left="1470" w:hanging="390"/>
      </w:pPr>
    </w:lvl>
  </w:abstractNum>
  <w:abstractNum w:abstractNumId="10">
    <w:nsid w:val="0000000E"/>
    <w:multiLevelType w:val="multi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E9412C1"/>
    <w:multiLevelType w:val="hybridMultilevel"/>
    <w:tmpl w:val="5232D23E"/>
    <w:lvl w:ilvl="0" w:tplc="5352C33C">
      <w:start w:val="3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96147E"/>
    <w:multiLevelType w:val="hybridMultilevel"/>
    <w:tmpl w:val="1EA0220A"/>
    <w:lvl w:ilvl="0" w:tplc="861C4CF0">
      <w:start w:val="1"/>
      <w:numFmt w:val="upperLetter"/>
      <w:lvlText w:val="%1."/>
      <w:lvlJc w:val="left"/>
      <w:pPr>
        <w:ind w:left="156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37CD"/>
    <w:rsid w:val="000845A6"/>
    <w:rsid w:val="002337CD"/>
    <w:rsid w:val="003A2FB0"/>
    <w:rsid w:val="0044204B"/>
    <w:rsid w:val="0055520E"/>
    <w:rsid w:val="005731A8"/>
    <w:rsid w:val="00573DFD"/>
    <w:rsid w:val="00670C6B"/>
    <w:rsid w:val="006C7F9E"/>
    <w:rsid w:val="00864283"/>
    <w:rsid w:val="009E76D4"/>
    <w:rsid w:val="009F2DBD"/>
    <w:rsid w:val="00C55A2A"/>
    <w:rsid w:val="00D52CD4"/>
    <w:rsid w:val="00DE5B89"/>
    <w:rsid w:val="00FA1ACC"/>
    <w:rsid w:val="00FC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7CD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2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642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8A4BC-71C1-4E5F-980D-EBE47CAE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YASiN</cp:lastModifiedBy>
  <cp:revision>www.sorubak.com</cp:revision>
  <dcterms:created xsi:type="dcterms:W3CDTF">2011-01-23T05:44:00Z</dcterms:created>
  <dcterms:modified xsi:type="dcterms:W3CDTF">2011-09-20T20:36:00Z</dcterms:modified>
  <cp:category>www.sorubak.com</cp:category>
  <cp:contentType>www.sorubak.com</cp:contentType>
  <cp:contentStatus>www.sorubak.com</cp:contentStatus>
  <cp:version>www.sorubak.com</cp:version>
</cp:coreProperties>
</file>